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A2E68E" w14:textId="63E9A1E0" w:rsidR="00136A1A" w:rsidRDefault="000B729F" w:rsidP="00136A1A">
      <w:pPr>
        <w:spacing w:after="120" w:line="360" w:lineRule="auto"/>
        <w:jc w:val="center"/>
        <w:rPr>
          <w:rFonts w:ascii="Copperplate Gothic Bold" w:hAnsi="Copperplate Gothic Bold"/>
          <w:bCs/>
          <w:noProof/>
          <w:sz w:val="50"/>
          <w:szCs w:val="50"/>
        </w:rPr>
      </w:pPr>
      <w:r>
        <w:rPr>
          <w:rFonts w:ascii="Copperplate Gothic Bold" w:hAnsi="Copperplate Gothic Bold"/>
          <w:bCs/>
          <w:noProof/>
          <w:sz w:val="50"/>
          <w:szCs w:val="50"/>
        </w:rPr>
        <w:drawing>
          <wp:anchor distT="0" distB="0" distL="114300" distR="114300" simplePos="0" relativeHeight="251658240" behindDoc="0" locked="0" layoutInCell="1" allowOverlap="1" wp14:anchorId="14F3ED9D" wp14:editId="7AC87303">
            <wp:simplePos x="0" y="0"/>
            <wp:positionH relativeFrom="column">
              <wp:posOffset>-1270</wp:posOffset>
            </wp:positionH>
            <wp:positionV relativeFrom="paragraph">
              <wp:posOffset>1905</wp:posOffset>
            </wp:positionV>
            <wp:extent cx="6119495" cy="2344420"/>
            <wp:effectExtent l="0" t="0" r="0" b="0"/>
            <wp:wrapSquare wrapText="bothSides"/>
            <wp:docPr id="1936122281" name="Immagine 1" descr="Immagine che contiene Carattere, Elementi grafici, grafic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122281" name="Immagine 1" descr="Immagine che contiene Carattere, Elementi grafici, grafica, testo&#10;&#10;Descrizione generata automaticamente"/>
                    <pic:cNvPicPr/>
                  </pic:nvPicPr>
                  <pic:blipFill>
                    <a:blip r:embed="rId11"/>
                    <a:stretch>
                      <a:fillRect/>
                    </a:stretch>
                  </pic:blipFill>
                  <pic:spPr>
                    <a:xfrm>
                      <a:off x="0" y="0"/>
                      <a:ext cx="6119495" cy="2344420"/>
                    </a:xfrm>
                    <a:prstGeom prst="rect">
                      <a:avLst/>
                    </a:prstGeom>
                  </pic:spPr>
                </pic:pic>
              </a:graphicData>
            </a:graphic>
          </wp:anchor>
        </w:drawing>
      </w:r>
    </w:p>
    <w:p w14:paraId="0D7398A6" w14:textId="77777777" w:rsidR="00136A1A" w:rsidRPr="005345C9" w:rsidRDefault="00136A1A" w:rsidP="00136A1A">
      <w:pPr>
        <w:spacing w:after="120" w:line="360" w:lineRule="auto"/>
        <w:jc w:val="center"/>
        <w:rPr>
          <w:sz w:val="24"/>
          <w:szCs w:val="24"/>
        </w:rPr>
      </w:pPr>
    </w:p>
    <w:p w14:paraId="26B3E196" w14:textId="77777777" w:rsidR="00136A1A" w:rsidRPr="00136A1A" w:rsidRDefault="00136A1A" w:rsidP="005F2691">
      <w:pPr>
        <w:pStyle w:val="Rientrocorpodeltesto"/>
        <w:pBdr>
          <w:bottom w:val="single" w:sz="4" w:space="1" w:color="auto"/>
        </w:pBdr>
        <w:spacing w:before="100" w:line="360" w:lineRule="auto"/>
        <w:ind w:left="851" w:hanging="851"/>
        <w:jc w:val="center"/>
        <w:rPr>
          <w:rFonts w:ascii="Times New Roman" w:hAnsi="Times New Roman" w:cs="Times New Roman"/>
          <w:sz w:val="24"/>
          <w:szCs w:val="24"/>
        </w:rPr>
      </w:pPr>
      <w:r w:rsidRPr="00136A1A">
        <w:rPr>
          <w:rFonts w:ascii="Times New Roman" w:hAnsi="Times New Roman" w:cs="Times New Roman"/>
          <w:sz w:val="24"/>
          <w:szCs w:val="24"/>
        </w:rPr>
        <w:t>Agenzia Regionale dell’Abruzzo per la Committenza</w:t>
      </w:r>
    </w:p>
    <w:p w14:paraId="5DE203B1" w14:textId="77777777" w:rsidR="00136A1A" w:rsidRPr="00136A1A" w:rsidRDefault="00136A1A" w:rsidP="005F2691">
      <w:pPr>
        <w:spacing w:before="107" w:after="17" w:line="360" w:lineRule="auto"/>
        <w:ind w:right="740"/>
        <w:jc w:val="center"/>
        <w:rPr>
          <w:rFonts w:ascii="Times New Roman" w:hAnsi="Times New Roman" w:cs="Times New Roman"/>
          <w:b/>
          <w:i/>
          <w:sz w:val="24"/>
          <w:szCs w:val="24"/>
        </w:rPr>
      </w:pPr>
      <w:r w:rsidRPr="00136A1A">
        <w:rPr>
          <w:rFonts w:ascii="Times New Roman" w:hAnsi="Times New Roman" w:cs="Times New Roman"/>
          <w:b/>
          <w:i/>
          <w:sz w:val="24"/>
          <w:szCs w:val="24"/>
        </w:rPr>
        <w:t xml:space="preserve">              SOGGETTO</w:t>
      </w:r>
      <w:r w:rsidRPr="00136A1A">
        <w:rPr>
          <w:rFonts w:ascii="Times New Roman" w:hAnsi="Times New Roman" w:cs="Times New Roman"/>
          <w:b/>
          <w:i/>
          <w:spacing w:val="-2"/>
          <w:sz w:val="24"/>
          <w:szCs w:val="24"/>
        </w:rPr>
        <w:t xml:space="preserve"> </w:t>
      </w:r>
      <w:r w:rsidRPr="00136A1A">
        <w:rPr>
          <w:rFonts w:ascii="Times New Roman" w:hAnsi="Times New Roman" w:cs="Times New Roman"/>
          <w:b/>
          <w:i/>
          <w:sz w:val="24"/>
          <w:szCs w:val="24"/>
        </w:rPr>
        <w:t>AGGREGATORE</w:t>
      </w:r>
      <w:r w:rsidRPr="00136A1A">
        <w:rPr>
          <w:rFonts w:ascii="Times New Roman" w:hAnsi="Times New Roman" w:cs="Times New Roman"/>
          <w:b/>
          <w:i/>
          <w:spacing w:val="-1"/>
          <w:sz w:val="24"/>
          <w:szCs w:val="24"/>
        </w:rPr>
        <w:t xml:space="preserve"> </w:t>
      </w:r>
      <w:r w:rsidRPr="00136A1A">
        <w:rPr>
          <w:rFonts w:ascii="Times New Roman" w:hAnsi="Times New Roman" w:cs="Times New Roman"/>
          <w:b/>
          <w:i/>
          <w:sz w:val="24"/>
          <w:szCs w:val="24"/>
        </w:rPr>
        <w:t>DELLA</w:t>
      </w:r>
      <w:r w:rsidRPr="00136A1A">
        <w:rPr>
          <w:rFonts w:ascii="Times New Roman" w:hAnsi="Times New Roman" w:cs="Times New Roman"/>
          <w:b/>
          <w:i/>
          <w:spacing w:val="-1"/>
          <w:sz w:val="24"/>
          <w:szCs w:val="24"/>
        </w:rPr>
        <w:t xml:space="preserve"> </w:t>
      </w:r>
      <w:r w:rsidRPr="00136A1A">
        <w:rPr>
          <w:rFonts w:ascii="Times New Roman" w:hAnsi="Times New Roman" w:cs="Times New Roman"/>
          <w:b/>
          <w:i/>
          <w:sz w:val="24"/>
          <w:szCs w:val="24"/>
        </w:rPr>
        <w:t>REGIONE</w:t>
      </w:r>
      <w:r w:rsidRPr="00136A1A">
        <w:rPr>
          <w:rFonts w:ascii="Times New Roman" w:hAnsi="Times New Roman" w:cs="Times New Roman"/>
          <w:b/>
          <w:i/>
          <w:spacing w:val="-1"/>
          <w:sz w:val="24"/>
          <w:szCs w:val="24"/>
        </w:rPr>
        <w:t xml:space="preserve"> </w:t>
      </w:r>
      <w:r w:rsidRPr="00136A1A">
        <w:rPr>
          <w:rFonts w:ascii="Times New Roman" w:hAnsi="Times New Roman" w:cs="Times New Roman"/>
          <w:b/>
          <w:i/>
          <w:sz w:val="24"/>
          <w:szCs w:val="24"/>
        </w:rPr>
        <w:t>ABRUZZO</w:t>
      </w:r>
    </w:p>
    <w:p w14:paraId="42B49317" w14:textId="77777777" w:rsidR="00136A1A" w:rsidRPr="00136A1A" w:rsidRDefault="00136A1A" w:rsidP="00136A1A">
      <w:pPr>
        <w:spacing w:after="120" w:line="360" w:lineRule="auto"/>
        <w:jc w:val="center"/>
        <w:rPr>
          <w:rFonts w:ascii="Times New Roman" w:hAnsi="Times New Roman" w:cs="Times New Roman"/>
          <w:sz w:val="28"/>
          <w:szCs w:val="28"/>
        </w:rPr>
      </w:pPr>
    </w:p>
    <w:p w14:paraId="45385B3B" w14:textId="174BA93A" w:rsidR="004F0B92" w:rsidRPr="00136A1A" w:rsidRDefault="004F0B92" w:rsidP="005F2691">
      <w:pPr>
        <w:spacing w:after="36" w:line="360" w:lineRule="auto"/>
        <w:ind w:left="584"/>
        <w:rPr>
          <w:rFonts w:ascii="Times New Roman" w:hAnsi="Times New Roman" w:cs="Times New Roman"/>
          <w:sz w:val="28"/>
          <w:szCs w:val="28"/>
        </w:rPr>
      </w:pPr>
      <w:r w:rsidRPr="00136A1A">
        <w:rPr>
          <w:rFonts w:ascii="Times New Roman" w:hAnsi="Times New Roman" w:cs="Times New Roman"/>
          <w:sz w:val="28"/>
          <w:szCs w:val="28"/>
        </w:rPr>
        <w:t xml:space="preserve"> </w:t>
      </w:r>
    </w:p>
    <w:p w14:paraId="744FEA6D" w14:textId="6D81C2A1" w:rsidR="00763D36" w:rsidRDefault="008424C5" w:rsidP="00763D36">
      <w:pPr>
        <w:spacing w:after="120" w:line="360" w:lineRule="auto"/>
        <w:jc w:val="both"/>
        <w:rPr>
          <w:rFonts w:ascii="Times New Roman" w:hAnsi="Times New Roman" w:cs="Times New Roman"/>
          <w:b/>
          <w:bCs/>
          <w:sz w:val="28"/>
          <w:szCs w:val="28"/>
        </w:rPr>
      </w:pPr>
      <w:r w:rsidRPr="00763D36">
        <w:rPr>
          <w:rFonts w:ascii="Times New Roman" w:hAnsi="Times New Roman" w:cs="Times New Roman"/>
          <w:b/>
          <w:bCs/>
          <w:sz w:val="28"/>
          <w:szCs w:val="24"/>
        </w:rPr>
        <w:t>GARA COMUNITARIA CENTRALIZZATA A PROCEDURA APERTA FINALIZZATA ALLA STIPULA DI UN ACCORDO QUADRO</w:t>
      </w:r>
      <w:r w:rsidR="00763D36">
        <w:rPr>
          <w:rFonts w:ascii="Times New Roman" w:hAnsi="Times New Roman" w:cs="Times New Roman"/>
          <w:b/>
          <w:bCs/>
          <w:sz w:val="28"/>
          <w:szCs w:val="24"/>
        </w:rPr>
        <w:t xml:space="preserve"> MONOFORNITORE</w:t>
      </w:r>
      <w:r w:rsidRPr="00763D36">
        <w:rPr>
          <w:rFonts w:ascii="Times New Roman" w:hAnsi="Times New Roman" w:cs="Times New Roman"/>
          <w:b/>
          <w:bCs/>
          <w:sz w:val="28"/>
          <w:szCs w:val="24"/>
        </w:rPr>
        <w:t xml:space="preserve"> PER L’AFFIDAMENTO DELLA FORNITURA DI SOFTWARE, HARDWARE E DI SERVIZI PER LA GESTIONE DEL RIS</w:t>
      </w:r>
      <w:r w:rsidRPr="00763D36">
        <w:rPr>
          <w:rFonts w:ascii="Times New Roman" w:hAnsi="Times New Roman" w:cs="Times New Roman"/>
          <w:b/>
          <w:bCs/>
          <w:i/>
          <w:iCs/>
          <w:sz w:val="28"/>
          <w:szCs w:val="24"/>
        </w:rPr>
        <w:t xml:space="preserve"> </w:t>
      </w:r>
      <w:r w:rsidRPr="00763D36">
        <w:rPr>
          <w:rFonts w:ascii="Times New Roman" w:hAnsi="Times New Roman" w:cs="Times New Roman"/>
          <w:b/>
          <w:bCs/>
          <w:sz w:val="28"/>
          <w:szCs w:val="24"/>
        </w:rPr>
        <w:t>(</w:t>
      </w:r>
      <w:proofErr w:type="spellStart"/>
      <w:r w:rsidRPr="00763D36">
        <w:rPr>
          <w:rFonts w:ascii="Times New Roman" w:hAnsi="Times New Roman" w:cs="Times New Roman"/>
          <w:b/>
          <w:bCs/>
          <w:sz w:val="28"/>
          <w:szCs w:val="24"/>
        </w:rPr>
        <w:t>Radiology</w:t>
      </w:r>
      <w:proofErr w:type="spellEnd"/>
      <w:r w:rsidRPr="00763D36">
        <w:rPr>
          <w:rFonts w:ascii="Times New Roman" w:hAnsi="Times New Roman" w:cs="Times New Roman"/>
          <w:b/>
          <w:bCs/>
          <w:sz w:val="28"/>
          <w:szCs w:val="24"/>
        </w:rPr>
        <w:t xml:space="preserve"> Information System) E PACS (Picture </w:t>
      </w:r>
      <w:proofErr w:type="spellStart"/>
      <w:r w:rsidRPr="00763D36">
        <w:rPr>
          <w:rFonts w:ascii="Times New Roman" w:hAnsi="Times New Roman" w:cs="Times New Roman"/>
          <w:b/>
          <w:bCs/>
          <w:sz w:val="28"/>
          <w:szCs w:val="24"/>
        </w:rPr>
        <w:t>Archiving</w:t>
      </w:r>
      <w:proofErr w:type="spellEnd"/>
      <w:r w:rsidRPr="00763D36">
        <w:rPr>
          <w:rFonts w:ascii="Times New Roman" w:hAnsi="Times New Roman" w:cs="Times New Roman"/>
          <w:b/>
          <w:bCs/>
          <w:sz w:val="28"/>
          <w:szCs w:val="24"/>
        </w:rPr>
        <w:t xml:space="preserve"> and </w:t>
      </w:r>
      <w:proofErr w:type="spellStart"/>
      <w:r w:rsidRPr="00763D36">
        <w:rPr>
          <w:rFonts w:ascii="Times New Roman" w:hAnsi="Times New Roman" w:cs="Times New Roman"/>
          <w:b/>
          <w:bCs/>
          <w:sz w:val="28"/>
          <w:szCs w:val="24"/>
        </w:rPr>
        <w:t>Communication</w:t>
      </w:r>
      <w:proofErr w:type="spellEnd"/>
      <w:r w:rsidRPr="00763D36">
        <w:rPr>
          <w:rFonts w:ascii="Times New Roman" w:hAnsi="Times New Roman" w:cs="Times New Roman"/>
          <w:b/>
          <w:bCs/>
          <w:sz w:val="28"/>
          <w:szCs w:val="24"/>
        </w:rPr>
        <w:t xml:space="preserve"> System)</w:t>
      </w:r>
      <w:r w:rsidR="00763D36">
        <w:rPr>
          <w:rFonts w:ascii="Times New Roman" w:hAnsi="Times New Roman" w:cs="Times New Roman"/>
          <w:b/>
          <w:bCs/>
          <w:sz w:val="28"/>
          <w:szCs w:val="28"/>
        </w:rPr>
        <w:t>.</w:t>
      </w:r>
    </w:p>
    <w:p w14:paraId="6C12B45B" w14:textId="18C90EF7" w:rsidR="00240E1D" w:rsidRPr="00763D36" w:rsidRDefault="00240E1D" w:rsidP="00763D36">
      <w:pPr>
        <w:spacing w:after="120" w:line="360" w:lineRule="auto"/>
        <w:jc w:val="both"/>
        <w:rPr>
          <w:rFonts w:ascii="Times New Roman" w:hAnsi="Times New Roman" w:cs="Times New Roman"/>
          <w:b/>
          <w:bCs/>
          <w:sz w:val="28"/>
          <w:szCs w:val="28"/>
        </w:rPr>
      </w:pPr>
      <w:r w:rsidRPr="00763D36">
        <w:rPr>
          <w:rFonts w:ascii="Times New Roman" w:hAnsi="Times New Roman" w:cs="Times New Roman"/>
          <w:b/>
          <w:bCs/>
          <w:sz w:val="28"/>
          <w:szCs w:val="28"/>
        </w:rPr>
        <w:cr/>
      </w:r>
    </w:p>
    <w:p w14:paraId="5C921D58" w14:textId="43F3FE53" w:rsidR="00136A1A" w:rsidRPr="00136A1A" w:rsidRDefault="00136A1A" w:rsidP="005F2691">
      <w:pPr>
        <w:spacing w:after="36" w:line="360" w:lineRule="auto"/>
        <w:ind w:left="18" w:firstLine="8"/>
        <w:jc w:val="center"/>
        <w:rPr>
          <w:rFonts w:ascii="Times New Roman" w:hAnsi="Times New Roman" w:cs="Times New Roman"/>
          <w:b/>
          <w:bCs/>
          <w:sz w:val="28"/>
          <w:szCs w:val="28"/>
        </w:rPr>
      </w:pPr>
      <w:r w:rsidRPr="00136A1A">
        <w:rPr>
          <w:rFonts w:ascii="Times New Roman" w:hAnsi="Times New Roman" w:cs="Times New Roman"/>
          <w:b/>
          <w:bCs/>
          <w:sz w:val="28"/>
          <w:szCs w:val="28"/>
        </w:rPr>
        <w:t xml:space="preserve">ALLEGATO </w:t>
      </w:r>
      <w:r w:rsidR="000C578D">
        <w:rPr>
          <w:rFonts w:ascii="Times New Roman" w:hAnsi="Times New Roman" w:cs="Times New Roman"/>
          <w:b/>
          <w:bCs/>
          <w:sz w:val="28"/>
          <w:szCs w:val="28"/>
        </w:rPr>
        <w:t>1</w:t>
      </w:r>
      <w:r w:rsidRPr="00136A1A">
        <w:rPr>
          <w:rFonts w:ascii="Times New Roman" w:hAnsi="Times New Roman" w:cs="Times New Roman"/>
          <w:b/>
          <w:bCs/>
          <w:sz w:val="28"/>
          <w:szCs w:val="28"/>
        </w:rPr>
        <w:t xml:space="preserve"> – SCHEMA DI DOMANDA DI PARTECIPAZIONE E</w:t>
      </w:r>
    </w:p>
    <w:p w14:paraId="6C7CAB9B" w14:textId="77777777" w:rsidR="00136A1A" w:rsidRPr="00136A1A" w:rsidRDefault="00136A1A" w:rsidP="005F2691">
      <w:pPr>
        <w:spacing w:after="36" w:line="360" w:lineRule="auto"/>
        <w:ind w:left="18" w:firstLine="8"/>
        <w:jc w:val="center"/>
        <w:rPr>
          <w:rFonts w:ascii="Times New Roman" w:hAnsi="Times New Roman" w:cs="Times New Roman"/>
          <w:b/>
          <w:bCs/>
          <w:sz w:val="28"/>
          <w:szCs w:val="28"/>
        </w:rPr>
      </w:pPr>
      <w:r w:rsidRPr="00136A1A">
        <w:rPr>
          <w:rFonts w:ascii="Times New Roman" w:hAnsi="Times New Roman" w:cs="Times New Roman"/>
          <w:b/>
          <w:bCs/>
          <w:sz w:val="28"/>
          <w:szCs w:val="28"/>
        </w:rPr>
        <w:t xml:space="preserve"> DICHIARAZIONI AMMINISTRATIVE</w:t>
      </w:r>
    </w:p>
    <w:p w14:paraId="676991B0" w14:textId="51C49FB2" w:rsidR="0028554F" w:rsidRPr="00136A1A" w:rsidRDefault="0028554F" w:rsidP="0028554F">
      <w:pPr>
        <w:spacing w:line="360" w:lineRule="auto"/>
        <w:jc w:val="both"/>
        <w:rPr>
          <w:rFonts w:ascii="Times New Roman" w:hAnsi="Times New Roman" w:cs="Times New Roman"/>
          <w:sz w:val="24"/>
          <w:szCs w:val="24"/>
        </w:rPr>
      </w:pPr>
      <w:r w:rsidRPr="00136A1A">
        <w:rPr>
          <w:rFonts w:ascii="Times New Roman" w:hAnsi="Times New Roman" w:cs="Times New Roman"/>
          <w:sz w:val="24"/>
          <w:szCs w:val="24"/>
        </w:rPr>
        <w:lastRenderedPageBreak/>
        <w:t>Il/La sottoscritto/a ________________________________, nato/a ________________________, Prov. _____, il ________________, domiciliato per la carica presso la sede legale sotto indicata</w:t>
      </w:r>
      <w:r w:rsidR="00F510F2">
        <w:rPr>
          <w:rStyle w:val="Rimandonotaapidipagina"/>
          <w:rFonts w:ascii="Times New Roman" w:hAnsi="Times New Roman" w:cs="Times New Roman"/>
          <w:szCs w:val="24"/>
        </w:rPr>
        <w:footnoteReference w:id="2"/>
      </w:r>
      <w:r w:rsidRPr="00136A1A">
        <w:rPr>
          <w:rFonts w:ascii="Times New Roman" w:hAnsi="Times New Roman" w:cs="Times New Roman"/>
          <w:sz w:val="24"/>
          <w:szCs w:val="24"/>
        </w:rPr>
        <w:t>, in qualità di __________________________ e legale rappresentante della ______________________, con sede in _______________________, Prov. ____, via _____________________, n. ______, CAP ________, codice fiscale n. ______________________ e partita IVA n. _________________,</w:t>
      </w:r>
      <w:r w:rsidR="00A04B59" w:rsidRPr="00136A1A">
        <w:rPr>
          <w:rFonts w:ascii="Times New Roman" w:hAnsi="Times New Roman" w:cs="Times New Roman"/>
          <w:sz w:val="24"/>
          <w:szCs w:val="24"/>
        </w:rPr>
        <w:t xml:space="preserve"> di seguito denominata “</w:t>
      </w:r>
      <w:r w:rsidR="0009476B">
        <w:rPr>
          <w:rFonts w:ascii="Times New Roman" w:hAnsi="Times New Roman" w:cs="Times New Roman"/>
          <w:sz w:val="24"/>
          <w:szCs w:val="24"/>
        </w:rPr>
        <w:t>I</w:t>
      </w:r>
      <w:r w:rsidR="00336B72" w:rsidRPr="00136A1A">
        <w:rPr>
          <w:rFonts w:ascii="Times New Roman" w:hAnsi="Times New Roman" w:cs="Times New Roman"/>
          <w:sz w:val="24"/>
          <w:szCs w:val="24"/>
        </w:rPr>
        <w:t>mpresa”,</w:t>
      </w:r>
    </w:p>
    <w:p w14:paraId="22295364" w14:textId="60EB812A" w:rsidR="00E62C98" w:rsidRPr="00136A1A" w:rsidRDefault="00336B72" w:rsidP="005F2691">
      <w:pPr>
        <w:spacing w:after="0" w:line="360" w:lineRule="auto"/>
        <w:jc w:val="both"/>
        <w:rPr>
          <w:rFonts w:ascii="Times New Roman" w:hAnsi="Times New Roman" w:cs="Times New Roman"/>
          <w:sz w:val="24"/>
          <w:szCs w:val="24"/>
        </w:rPr>
      </w:pPr>
      <w:r w:rsidRPr="005F2691">
        <w:rPr>
          <w:rFonts w:ascii="Times New Roman" w:hAnsi="Times New Roman" w:cs="Times New Roman"/>
          <w:i/>
          <w:sz w:val="24"/>
          <w:szCs w:val="24"/>
        </w:rPr>
        <w:t>ai sensi e per gli effetti degli articoli 46 e 47 del d.P.R. 445/2000, consapevole delle conseguenze amministrative e delle responsabilità penali previste in caso di dichiarazioni mendaci e/o formazione od uso di atti falsi, nonché in caso di esibizione di atti contenenti dati non più corrispondenti a verità, previste dagli articoli 75 e 76 del medesimo Decreto</w:t>
      </w:r>
    </w:p>
    <w:p w14:paraId="6B1A85BE" w14:textId="0F486503" w:rsidR="004722BE" w:rsidRPr="00136A1A" w:rsidRDefault="003F1E05" w:rsidP="009F1CAB">
      <w:pPr>
        <w:spacing w:line="360" w:lineRule="auto"/>
        <w:jc w:val="center"/>
        <w:rPr>
          <w:rFonts w:ascii="Times New Roman" w:hAnsi="Times New Roman" w:cs="Times New Roman"/>
          <w:sz w:val="24"/>
          <w:szCs w:val="24"/>
          <w:lang w:eastAsia="ar-SA"/>
        </w:rPr>
      </w:pPr>
      <w:r w:rsidRPr="00136A1A">
        <w:rPr>
          <w:rFonts w:ascii="Times New Roman" w:hAnsi="Times New Roman" w:cs="Times New Roman"/>
          <w:b/>
          <w:sz w:val="24"/>
          <w:szCs w:val="24"/>
        </w:rPr>
        <w:t>DICHIARA</w:t>
      </w:r>
      <w:r w:rsidR="00A04B59" w:rsidRPr="00136A1A">
        <w:rPr>
          <w:rFonts w:ascii="Times New Roman" w:hAnsi="Times New Roman" w:cs="Times New Roman"/>
          <w:b/>
          <w:sz w:val="24"/>
          <w:szCs w:val="24"/>
        </w:rPr>
        <w:t xml:space="preserve"> SOTTO LA PROPRIA RESPONSABILITA’</w:t>
      </w:r>
    </w:p>
    <w:p w14:paraId="0D45F4DA" w14:textId="77777777" w:rsidR="009F67CE" w:rsidRPr="00136A1A" w:rsidRDefault="009F67CE" w:rsidP="009F67CE">
      <w:pPr>
        <w:numPr>
          <w:ilvl w:val="0"/>
          <w:numId w:val="27"/>
        </w:numPr>
        <w:tabs>
          <w:tab w:val="num" w:pos="426"/>
        </w:tabs>
        <w:suppressAutoHyphens/>
        <w:spacing w:after="0" w:line="360" w:lineRule="auto"/>
        <w:ind w:left="426" w:hanging="423"/>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che l’Impresa partecipa alla gara in qualità di:</w:t>
      </w:r>
    </w:p>
    <w:p w14:paraId="4FCF0C90" w14:textId="77777777" w:rsidR="009F67CE" w:rsidRPr="00136A1A" w:rsidRDefault="009F67CE" w:rsidP="009F67CE">
      <w:pPr>
        <w:numPr>
          <w:ilvl w:val="0"/>
          <w:numId w:val="9"/>
        </w:numPr>
        <w:tabs>
          <w:tab w:val="left" w:pos="993"/>
        </w:tabs>
        <w:suppressAutoHyphens/>
        <w:spacing w:after="0" w:line="360" w:lineRule="auto"/>
        <w:ind w:left="993" w:hanging="567"/>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 xml:space="preserve">impresa singola </w:t>
      </w:r>
    </w:p>
    <w:p w14:paraId="5521C116" w14:textId="77777777" w:rsidR="009F67CE" w:rsidRPr="00136A1A" w:rsidRDefault="009F67CE" w:rsidP="009F67CE">
      <w:pPr>
        <w:numPr>
          <w:ilvl w:val="0"/>
          <w:numId w:val="9"/>
        </w:numPr>
        <w:tabs>
          <w:tab w:val="left" w:pos="993"/>
        </w:tabs>
        <w:suppressAutoHyphens/>
        <w:spacing w:after="0" w:line="360" w:lineRule="auto"/>
        <w:ind w:left="993" w:hanging="567"/>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consorzio stabile</w:t>
      </w:r>
    </w:p>
    <w:p w14:paraId="0AF93B7E" w14:textId="77777777" w:rsidR="009F67CE" w:rsidRPr="00136A1A" w:rsidRDefault="009F67CE" w:rsidP="009F67CE">
      <w:pPr>
        <w:numPr>
          <w:ilvl w:val="0"/>
          <w:numId w:val="9"/>
        </w:numPr>
        <w:tabs>
          <w:tab w:val="left" w:pos="993"/>
        </w:tabs>
        <w:suppressAutoHyphens/>
        <w:spacing w:after="0" w:line="360" w:lineRule="auto"/>
        <w:ind w:left="993" w:hanging="567"/>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consorzio tra imprese artigiane</w:t>
      </w:r>
    </w:p>
    <w:p w14:paraId="166C03BA" w14:textId="77777777" w:rsidR="009F67CE" w:rsidRPr="00136A1A" w:rsidRDefault="009F67CE" w:rsidP="009F67CE">
      <w:pPr>
        <w:numPr>
          <w:ilvl w:val="0"/>
          <w:numId w:val="9"/>
        </w:numPr>
        <w:tabs>
          <w:tab w:val="left" w:pos="993"/>
        </w:tabs>
        <w:suppressAutoHyphens/>
        <w:spacing w:after="0" w:line="360" w:lineRule="auto"/>
        <w:ind w:left="993" w:hanging="567"/>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consorzio tra società cooperative di produzione e lavoro</w:t>
      </w:r>
    </w:p>
    <w:p w14:paraId="48D7BDD4" w14:textId="77777777" w:rsidR="009F67CE" w:rsidRPr="00136A1A" w:rsidRDefault="009F67CE" w:rsidP="009F67CE">
      <w:pPr>
        <w:numPr>
          <w:ilvl w:val="0"/>
          <w:numId w:val="9"/>
        </w:numPr>
        <w:tabs>
          <w:tab w:val="left" w:pos="993"/>
        </w:tabs>
        <w:suppressAutoHyphens/>
        <w:spacing w:after="0" w:line="360" w:lineRule="auto"/>
        <w:ind w:left="993" w:hanging="567"/>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GEIE</w:t>
      </w:r>
    </w:p>
    <w:p w14:paraId="179A3DE4" w14:textId="77777777" w:rsidR="009F67CE" w:rsidRPr="00136A1A" w:rsidRDefault="009F67CE" w:rsidP="009F67CE">
      <w:pPr>
        <w:numPr>
          <w:ilvl w:val="0"/>
          <w:numId w:val="9"/>
        </w:numPr>
        <w:tabs>
          <w:tab w:val="left" w:pos="993"/>
        </w:tabs>
        <w:suppressAutoHyphens/>
        <w:spacing w:after="0" w:line="360" w:lineRule="auto"/>
        <w:ind w:left="993" w:hanging="567"/>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 xml:space="preserve">capogruppo del RTI/consorzio ordinario/Rete d’impresa di concorrenti costituito da </w:t>
      </w:r>
      <w:r w:rsidRPr="00136A1A">
        <w:rPr>
          <w:rFonts w:ascii="Times New Roman" w:hAnsi="Times New Roman" w:cs="Times New Roman"/>
          <w:i/>
          <w:sz w:val="24"/>
          <w:szCs w:val="24"/>
          <w:lang w:eastAsia="ar-SA"/>
        </w:rPr>
        <w:t xml:space="preserve">(compilare i successivi campi capogruppo e mandante, specificando per ognuna di esse ragione sociale, codice fiscale e sede) </w:t>
      </w:r>
    </w:p>
    <w:p w14:paraId="13451F6F" w14:textId="77777777" w:rsidR="009F67CE" w:rsidRPr="00136A1A" w:rsidRDefault="009F67CE" w:rsidP="009F67CE">
      <w:pPr>
        <w:numPr>
          <w:ilvl w:val="0"/>
          <w:numId w:val="9"/>
        </w:numPr>
        <w:tabs>
          <w:tab w:val="left" w:pos="993"/>
        </w:tabs>
        <w:suppressAutoHyphens/>
        <w:spacing w:after="0" w:line="360" w:lineRule="auto"/>
        <w:ind w:left="993" w:hanging="567"/>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 xml:space="preserve">mandante del RTI/consorzio ordinario/componente Rete d’impresa costituito da </w:t>
      </w:r>
      <w:r w:rsidRPr="00136A1A">
        <w:rPr>
          <w:rFonts w:ascii="Times New Roman" w:hAnsi="Times New Roman" w:cs="Times New Roman"/>
          <w:i/>
          <w:sz w:val="24"/>
          <w:szCs w:val="24"/>
          <w:lang w:eastAsia="ar-SA"/>
        </w:rPr>
        <w:t>(compilare i successivi campi capogruppo e mandante, specificando per ognuna di esse ragione sociale, codice fiscale e sede)</w:t>
      </w:r>
    </w:p>
    <w:p w14:paraId="5DD3A35D" w14:textId="77777777" w:rsidR="009F67CE" w:rsidRPr="00136A1A" w:rsidRDefault="009F67CE" w:rsidP="009F67CE">
      <w:pPr>
        <w:numPr>
          <w:ilvl w:val="0"/>
          <w:numId w:val="8"/>
        </w:numPr>
        <w:tabs>
          <w:tab w:val="left" w:pos="1418"/>
        </w:tabs>
        <w:suppressAutoHyphens/>
        <w:spacing w:after="0" w:line="360" w:lineRule="auto"/>
        <w:ind w:left="993" w:firstLine="0"/>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(capogruppo)_________________________________________________________</w:t>
      </w:r>
    </w:p>
    <w:p w14:paraId="1B2F0FEA" w14:textId="77777777" w:rsidR="009F67CE" w:rsidRPr="00136A1A" w:rsidRDefault="009F67CE" w:rsidP="009F67CE">
      <w:pPr>
        <w:numPr>
          <w:ilvl w:val="0"/>
          <w:numId w:val="8"/>
        </w:numPr>
        <w:tabs>
          <w:tab w:val="left" w:pos="1418"/>
        </w:tabs>
        <w:suppressAutoHyphens/>
        <w:spacing w:after="0" w:line="360" w:lineRule="auto"/>
        <w:ind w:left="993" w:firstLine="0"/>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(mandante) __________________________________________________________</w:t>
      </w:r>
    </w:p>
    <w:p w14:paraId="0551FEF1" w14:textId="77777777" w:rsidR="009F67CE" w:rsidRDefault="009F67CE" w:rsidP="009F67CE">
      <w:pPr>
        <w:numPr>
          <w:ilvl w:val="0"/>
          <w:numId w:val="8"/>
        </w:numPr>
        <w:tabs>
          <w:tab w:val="left" w:pos="1418"/>
        </w:tabs>
        <w:spacing w:after="0" w:line="360" w:lineRule="auto"/>
        <w:ind w:left="993" w:firstLine="0"/>
        <w:jc w:val="both"/>
        <w:rPr>
          <w:rFonts w:ascii="Times New Roman" w:hAnsi="Times New Roman" w:cs="Times New Roman"/>
          <w:sz w:val="24"/>
          <w:szCs w:val="24"/>
          <w:lang w:eastAsia="ar-SA"/>
        </w:rPr>
      </w:pPr>
      <w:r w:rsidRPr="00136A1A">
        <w:rPr>
          <w:rFonts w:ascii="Times New Roman" w:hAnsi="Times New Roman" w:cs="Times New Roman"/>
          <w:sz w:val="24"/>
          <w:szCs w:val="24"/>
          <w:lang w:eastAsia="ar-SA"/>
        </w:rPr>
        <w:t>(mandante) ___________________________________________________________</w:t>
      </w:r>
    </w:p>
    <w:p w14:paraId="4038EA48" w14:textId="6E27BB86" w:rsidR="009F67CE" w:rsidRPr="009F67CE" w:rsidRDefault="009F67CE" w:rsidP="009F67CE">
      <w:pPr>
        <w:numPr>
          <w:ilvl w:val="0"/>
          <w:numId w:val="8"/>
        </w:numPr>
        <w:tabs>
          <w:tab w:val="left" w:pos="1418"/>
        </w:tabs>
        <w:spacing w:after="0" w:line="360" w:lineRule="auto"/>
        <w:ind w:left="993" w:firstLine="0"/>
        <w:jc w:val="both"/>
        <w:rPr>
          <w:rFonts w:ascii="Times New Roman" w:hAnsi="Times New Roman" w:cs="Times New Roman"/>
          <w:sz w:val="24"/>
          <w:szCs w:val="24"/>
          <w:lang w:eastAsia="ar-SA"/>
        </w:rPr>
      </w:pPr>
      <w:r w:rsidRPr="009F67CE">
        <w:rPr>
          <w:rFonts w:ascii="Times New Roman" w:hAnsi="Times New Roman" w:cs="Times New Roman"/>
          <w:sz w:val="24"/>
          <w:szCs w:val="24"/>
          <w:lang w:eastAsia="ar-SA"/>
        </w:rPr>
        <w:t>(mandante)___________________________________________________________</w:t>
      </w:r>
    </w:p>
    <w:p w14:paraId="5B8798A3" w14:textId="4A191B4B" w:rsidR="004F6F1F" w:rsidRPr="00136A1A" w:rsidRDefault="004F6F1F" w:rsidP="00AC75AA">
      <w:pPr>
        <w:numPr>
          <w:ilvl w:val="0"/>
          <w:numId w:val="27"/>
        </w:numPr>
        <w:tabs>
          <w:tab w:val="num" w:pos="426"/>
        </w:tabs>
        <w:spacing w:before="120" w:after="120" w:line="360" w:lineRule="auto"/>
        <w:ind w:left="426"/>
        <w:jc w:val="both"/>
        <w:rPr>
          <w:rFonts w:ascii="Times New Roman" w:hAnsi="Times New Roman" w:cs="Times New Roman"/>
          <w:i/>
          <w:sz w:val="24"/>
          <w:szCs w:val="24"/>
        </w:rPr>
      </w:pPr>
      <w:r w:rsidRPr="00136A1A">
        <w:rPr>
          <w:rFonts w:ascii="Times New Roman" w:hAnsi="Times New Roman" w:cs="Times New Roman"/>
          <w:i/>
          <w:sz w:val="24"/>
          <w:szCs w:val="24"/>
        </w:rPr>
        <w:lastRenderedPageBreak/>
        <w:t>[In caso di R.T.I./Consorzio ordinario/GEIE]</w:t>
      </w:r>
    </w:p>
    <w:p w14:paraId="7BF79D06" w14:textId="77777777" w:rsidR="004F6F1F" w:rsidRPr="00136A1A" w:rsidRDefault="004F6F1F" w:rsidP="00AC75AA">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136A1A">
        <w:rPr>
          <w:rFonts w:ascii="Times New Roman" w:hAnsi="Times New Roman" w:cs="Times New Roman"/>
          <w:sz w:val="24"/>
          <w:szCs w:val="24"/>
        </w:rPr>
        <w:t xml:space="preserve">che l’R.T.I./Consorzio ordinario/GEIE è già costituito, come si evince dalla </w:t>
      </w:r>
      <w:r w:rsidRPr="00B67659">
        <w:rPr>
          <w:rFonts w:ascii="Times New Roman" w:hAnsi="Times New Roman" w:cs="Times New Roman"/>
          <w:b/>
          <w:bCs/>
          <w:sz w:val="24"/>
          <w:szCs w:val="24"/>
        </w:rPr>
        <w:t>allegata</w:t>
      </w:r>
      <w:r w:rsidRPr="00136A1A">
        <w:rPr>
          <w:rFonts w:ascii="Times New Roman" w:hAnsi="Times New Roman" w:cs="Times New Roman"/>
          <w:sz w:val="24"/>
          <w:szCs w:val="24"/>
        </w:rPr>
        <w:t xml:space="preserve"> copia per immagine (scansione di documento cartaceo) /informatica del mandato collettivo/atto costitutivo;</w:t>
      </w:r>
    </w:p>
    <w:p w14:paraId="654FDA07" w14:textId="77777777" w:rsidR="004F6F1F" w:rsidRPr="00136A1A" w:rsidRDefault="004F6F1F" w:rsidP="004F6F1F">
      <w:pPr>
        <w:pStyle w:val="Numerazioneperbuste"/>
        <w:numPr>
          <w:ilvl w:val="0"/>
          <w:numId w:val="0"/>
        </w:numPr>
        <w:spacing w:before="0" w:after="0"/>
        <w:ind w:left="360"/>
        <w:rPr>
          <w:rFonts w:ascii="Times New Roman" w:hAnsi="Times New Roman" w:cs="Times New Roman"/>
          <w:i/>
          <w:sz w:val="24"/>
          <w:szCs w:val="24"/>
        </w:rPr>
      </w:pPr>
      <w:r w:rsidRPr="00136A1A">
        <w:rPr>
          <w:rFonts w:ascii="Times New Roman" w:hAnsi="Times New Roman" w:cs="Times New Roman"/>
          <w:i/>
          <w:sz w:val="24"/>
          <w:szCs w:val="24"/>
        </w:rPr>
        <w:t>ovvero</w:t>
      </w:r>
    </w:p>
    <w:p w14:paraId="436C1948" w14:textId="2CB3AFF4" w:rsidR="004F6F1F" w:rsidRPr="00136A1A" w:rsidRDefault="004F6F1F" w:rsidP="00AC75AA">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136A1A">
        <w:rPr>
          <w:rFonts w:ascii="Times New Roman" w:hAnsi="Times New Roman" w:cs="Times New Roman"/>
          <w:sz w:val="24"/>
          <w:szCs w:val="24"/>
        </w:rPr>
        <w:t>che è già stata individuata l’Impresa a cui, in caso di aggiudicazione, sarà conferito mandato collettivo speciale ed irrevocabile con rappresentanza, ovvero l’Impresa che, in caso di aggiudicazione, sarà designata quale referente responsabile del Consorzio e che vi è l’impegno ad uniformarsi alla disciplina prevista dall’</w:t>
      </w:r>
      <w:r w:rsidR="00007D5E">
        <w:rPr>
          <w:rFonts w:ascii="Times New Roman" w:hAnsi="Times New Roman" w:cs="Times New Roman"/>
          <w:sz w:val="24"/>
          <w:szCs w:val="24"/>
        </w:rPr>
        <w:t>a</w:t>
      </w:r>
      <w:r w:rsidRPr="00136A1A">
        <w:rPr>
          <w:rFonts w:ascii="Times New Roman" w:hAnsi="Times New Roman" w:cs="Times New Roman"/>
          <w:sz w:val="24"/>
          <w:szCs w:val="24"/>
        </w:rPr>
        <w:t xml:space="preserve">rticolo 68, comma 1, d.lgs. 36/2023, come si evince dalle/a dichiarazioni/dichiarazione congiunta </w:t>
      </w:r>
      <w:r w:rsidRPr="00136A1A">
        <w:rPr>
          <w:rFonts w:ascii="Times New Roman" w:hAnsi="Times New Roman" w:cs="Times New Roman"/>
          <w:b/>
          <w:sz w:val="24"/>
          <w:szCs w:val="24"/>
        </w:rPr>
        <w:t>allegate/a.</w:t>
      </w:r>
    </w:p>
    <w:p w14:paraId="2512B7B9" w14:textId="77777777" w:rsidR="004F6F1F" w:rsidRPr="00136A1A" w:rsidRDefault="004F6F1F" w:rsidP="00AC75AA">
      <w:pPr>
        <w:numPr>
          <w:ilvl w:val="0"/>
          <w:numId w:val="27"/>
        </w:numPr>
        <w:tabs>
          <w:tab w:val="num" w:pos="426"/>
        </w:tabs>
        <w:spacing w:before="120" w:after="120" w:line="360" w:lineRule="auto"/>
        <w:ind w:left="426"/>
        <w:jc w:val="both"/>
        <w:rPr>
          <w:rFonts w:ascii="Times New Roman" w:hAnsi="Times New Roman" w:cs="Times New Roman"/>
          <w:i/>
          <w:sz w:val="24"/>
          <w:szCs w:val="24"/>
        </w:rPr>
      </w:pPr>
      <w:r w:rsidRPr="00136A1A">
        <w:rPr>
          <w:rFonts w:ascii="Times New Roman" w:hAnsi="Times New Roman" w:cs="Times New Roman"/>
          <w:i/>
          <w:sz w:val="24"/>
          <w:szCs w:val="24"/>
        </w:rPr>
        <w:t xml:space="preserve"> [in caso di Rete d’Impresa]</w:t>
      </w:r>
    </w:p>
    <w:p w14:paraId="5A1F0281" w14:textId="352BBCA6" w:rsidR="004F6F1F" w:rsidRPr="00136A1A" w:rsidRDefault="004F6F1F" w:rsidP="00AC75AA">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136A1A">
        <w:rPr>
          <w:rFonts w:ascii="Times New Roman" w:hAnsi="Times New Roman" w:cs="Times New Roman"/>
          <w:sz w:val="24"/>
          <w:szCs w:val="24"/>
        </w:rPr>
        <w:t>che la Rete è dotata di soggettività giuridica, ai sensi dell’</w:t>
      </w:r>
      <w:r w:rsidR="00007D5E">
        <w:rPr>
          <w:rFonts w:ascii="Times New Roman" w:hAnsi="Times New Roman" w:cs="Times New Roman"/>
          <w:sz w:val="24"/>
          <w:szCs w:val="24"/>
        </w:rPr>
        <w:t>a</w:t>
      </w:r>
      <w:r w:rsidRPr="00136A1A">
        <w:rPr>
          <w:rFonts w:ascii="Times New Roman" w:hAnsi="Times New Roman" w:cs="Times New Roman"/>
          <w:sz w:val="24"/>
          <w:szCs w:val="24"/>
        </w:rPr>
        <w:t xml:space="preserve">rticolo 3, comma 4-quater, </w:t>
      </w:r>
      <w:proofErr w:type="spellStart"/>
      <w:r w:rsidRPr="00136A1A">
        <w:rPr>
          <w:rFonts w:ascii="Times New Roman" w:hAnsi="Times New Roman" w:cs="Times New Roman"/>
          <w:sz w:val="24"/>
          <w:szCs w:val="24"/>
        </w:rPr>
        <w:t>d.l.</w:t>
      </w:r>
      <w:proofErr w:type="spellEnd"/>
      <w:r w:rsidRPr="00136A1A">
        <w:rPr>
          <w:rFonts w:ascii="Times New Roman" w:hAnsi="Times New Roman" w:cs="Times New Roman"/>
          <w:sz w:val="24"/>
          <w:szCs w:val="24"/>
        </w:rPr>
        <w:t xml:space="preserve"> 5/2009, e dotata di un organo comune con potere di rappresentanza e che la stessa è stata costituita mediante contratto </w:t>
      </w:r>
      <w:r w:rsidRPr="00136A1A">
        <w:rPr>
          <w:rFonts w:ascii="Times New Roman" w:hAnsi="Times New Roman" w:cs="Times New Roman"/>
          <w:snapToGrid w:val="0"/>
          <w:sz w:val="24"/>
          <w:szCs w:val="24"/>
        </w:rPr>
        <w:t>redatto per atto pubblico/scrittura privata autenticata ovvero atto firmato digitalmente a norma dell’</w:t>
      </w:r>
      <w:r w:rsidR="00007D5E">
        <w:rPr>
          <w:rFonts w:ascii="Times New Roman" w:hAnsi="Times New Roman" w:cs="Times New Roman"/>
          <w:snapToGrid w:val="0"/>
          <w:sz w:val="24"/>
          <w:szCs w:val="24"/>
        </w:rPr>
        <w:t>a</w:t>
      </w:r>
      <w:r w:rsidRPr="00136A1A">
        <w:rPr>
          <w:rFonts w:ascii="Times New Roman" w:hAnsi="Times New Roman" w:cs="Times New Roman"/>
          <w:snapToGrid w:val="0"/>
          <w:sz w:val="24"/>
          <w:szCs w:val="24"/>
        </w:rPr>
        <w:t xml:space="preserve">rticolo 25 del d.lgs. 82/2005, di cui si </w:t>
      </w:r>
      <w:r w:rsidRPr="00136A1A">
        <w:rPr>
          <w:rFonts w:ascii="Times New Roman" w:hAnsi="Times New Roman" w:cs="Times New Roman"/>
          <w:b/>
          <w:snapToGrid w:val="0"/>
          <w:sz w:val="24"/>
          <w:szCs w:val="24"/>
        </w:rPr>
        <w:t>allega</w:t>
      </w:r>
      <w:r w:rsidRPr="00136A1A">
        <w:rPr>
          <w:rFonts w:ascii="Times New Roman" w:hAnsi="Times New Roman" w:cs="Times New Roman"/>
          <w:sz w:val="24"/>
          <w:szCs w:val="24"/>
        </w:rPr>
        <w:t xml:space="preserve"> copia per immagine (scansione di documento cartaceo) /informatica,</w:t>
      </w:r>
    </w:p>
    <w:p w14:paraId="72B007F2" w14:textId="77777777" w:rsidR="004F6F1F" w:rsidRPr="00136A1A" w:rsidRDefault="004F6F1F" w:rsidP="004F6F1F">
      <w:pPr>
        <w:pStyle w:val="Numerazioneperbuste"/>
        <w:numPr>
          <w:ilvl w:val="0"/>
          <w:numId w:val="0"/>
        </w:numPr>
        <w:tabs>
          <w:tab w:val="left" w:pos="851"/>
        </w:tabs>
        <w:spacing w:before="0" w:after="0"/>
        <w:ind w:left="851" w:hanging="425"/>
        <w:rPr>
          <w:rFonts w:ascii="Times New Roman" w:hAnsi="Times New Roman" w:cs="Times New Roman"/>
          <w:i/>
          <w:sz w:val="24"/>
          <w:szCs w:val="24"/>
        </w:rPr>
      </w:pPr>
      <w:r w:rsidRPr="00136A1A">
        <w:rPr>
          <w:rFonts w:ascii="Times New Roman" w:hAnsi="Times New Roman" w:cs="Times New Roman"/>
          <w:i/>
          <w:sz w:val="24"/>
          <w:szCs w:val="24"/>
        </w:rPr>
        <w:t>ovvero</w:t>
      </w:r>
    </w:p>
    <w:p w14:paraId="662DBD22" w14:textId="77777777" w:rsidR="004F6F1F" w:rsidRPr="00136A1A" w:rsidRDefault="004F6F1F" w:rsidP="00AC75AA">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136A1A">
        <w:rPr>
          <w:rFonts w:ascii="Times New Roman" w:hAnsi="Times New Roman" w:cs="Times New Roman"/>
          <w:sz w:val="24"/>
          <w:szCs w:val="24"/>
        </w:rPr>
        <w:t>che la Rete è priva di soggettività giuridica e dotata di organo comune con potere di rappresentanza ed è stata costituita mediante</w:t>
      </w:r>
    </w:p>
    <w:p w14:paraId="03BDA2B0" w14:textId="77777777" w:rsidR="004F6F1F" w:rsidRPr="00136A1A" w:rsidRDefault="004F6F1F" w:rsidP="00AC75AA">
      <w:pPr>
        <w:pStyle w:val="Numerazioneperbuste"/>
        <w:numPr>
          <w:ilvl w:val="0"/>
          <w:numId w:val="25"/>
        </w:numPr>
        <w:tabs>
          <w:tab w:val="left" w:pos="1276"/>
        </w:tabs>
        <w:spacing w:before="0" w:after="0"/>
        <w:ind w:left="1276" w:hanging="425"/>
        <w:jc w:val="both"/>
        <w:rPr>
          <w:rFonts w:ascii="Times New Roman" w:hAnsi="Times New Roman" w:cs="Times New Roman"/>
          <w:sz w:val="24"/>
          <w:szCs w:val="24"/>
        </w:rPr>
      </w:pPr>
      <w:r w:rsidRPr="00136A1A">
        <w:rPr>
          <w:rFonts w:ascii="Times New Roman" w:hAnsi="Times New Roman" w:cs="Times New Roman"/>
          <w:sz w:val="24"/>
          <w:szCs w:val="24"/>
        </w:rPr>
        <w:t xml:space="preserve">contratto </w:t>
      </w:r>
      <w:r w:rsidRPr="00136A1A">
        <w:rPr>
          <w:rFonts w:ascii="Times New Roman" w:hAnsi="Times New Roman" w:cs="Times New Roman"/>
          <w:snapToGrid w:val="0"/>
          <w:sz w:val="24"/>
          <w:szCs w:val="24"/>
        </w:rPr>
        <w:t xml:space="preserve">redatto per atto pubblico/scrittura privata autenticata/atto firmato digitalmente a norma dell’Articolo 25 del d.lgs. 82/2005, recante il mandato collettivo irrevocabile con rappresentanza conferito alla impresa mandataria, di cui si </w:t>
      </w:r>
      <w:r w:rsidRPr="00136A1A">
        <w:rPr>
          <w:rFonts w:ascii="Times New Roman" w:hAnsi="Times New Roman" w:cs="Times New Roman"/>
          <w:b/>
          <w:snapToGrid w:val="0"/>
          <w:sz w:val="24"/>
          <w:szCs w:val="24"/>
        </w:rPr>
        <w:t>allega</w:t>
      </w:r>
      <w:r w:rsidRPr="00136A1A">
        <w:rPr>
          <w:rFonts w:ascii="Times New Roman" w:hAnsi="Times New Roman" w:cs="Times New Roman"/>
          <w:sz w:val="24"/>
          <w:szCs w:val="24"/>
        </w:rPr>
        <w:t xml:space="preserve"> copia per immagine (scansione di documento cartaceo) /informatica</w:t>
      </w:r>
    </w:p>
    <w:p w14:paraId="1D16EB8B" w14:textId="77777777" w:rsidR="004F6F1F" w:rsidRPr="00136A1A" w:rsidRDefault="004F6F1F" w:rsidP="004F6F1F">
      <w:pPr>
        <w:pStyle w:val="Numerazioneperbuste"/>
        <w:numPr>
          <w:ilvl w:val="0"/>
          <w:numId w:val="0"/>
        </w:numPr>
        <w:tabs>
          <w:tab w:val="left" w:pos="1276"/>
        </w:tabs>
        <w:spacing w:before="0" w:after="0"/>
        <w:ind w:left="1276" w:hanging="425"/>
        <w:rPr>
          <w:rFonts w:ascii="Times New Roman" w:hAnsi="Times New Roman" w:cs="Times New Roman"/>
          <w:sz w:val="24"/>
          <w:szCs w:val="24"/>
        </w:rPr>
      </w:pPr>
      <w:r w:rsidRPr="00136A1A">
        <w:rPr>
          <w:rFonts w:ascii="Times New Roman" w:hAnsi="Times New Roman" w:cs="Times New Roman"/>
          <w:sz w:val="24"/>
          <w:szCs w:val="24"/>
        </w:rPr>
        <w:t>ovvero</w:t>
      </w:r>
    </w:p>
    <w:p w14:paraId="1356F06A" w14:textId="77777777" w:rsidR="004F6F1F" w:rsidRPr="00136A1A" w:rsidRDefault="004F6F1F" w:rsidP="00AC75AA">
      <w:pPr>
        <w:numPr>
          <w:ilvl w:val="0"/>
          <w:numId w:val="25"/>
        </w:numPr>
        <w:tabs>
          <w:tab w:val="left" w:pos="1276"/>
        </w:tabs>
        <w:spacing w:before="120" w:after="0" w:line="360" w:lineRule="auto"/>
        <w:ind w:left="1276" w:hanging="425"/>
        <w:jc w:val="both"/>
        <w:rPr>
          <w:rFonts w:ascii="Times New Roman" w:hAnsi="Times New Roman" w:cs="Times New Roman"/>
          <w:sz w:val="24"/>
          <w:szCs w:val="24"/>
        </w:rPr>
      </w:pPr>
      <w:r w:rsidRPr="00136A1A">
        <w:rPr>
          <w:rFonts w:ascii="Times New Roman" w:hAnsi="Times New Roman" w:cs="Times New Roman"/>
          <w:snapToGrid w:val="0"/>
          <w:sz w:val="24"/>
          <w:szCs w:val="24"/>
        </w:rPr>
        <w:t xml:space="preserve">contratto redatto in altra forma </w:t>
      </w:r>
      <w:r w:rsidRPr="00136A1A">
        <w:rPr>
          <w:rFonts w:ascii="Times New Roman" w:hAnsi="Times New Roman" w:cs="Times New Roman"/>
          <w:i/>
          <w:snapToGrid w:val="0"/>
          <w:sz w:val="24"/>
          <w:szCs w:val="24"/>
        </w:rPr>
        <w:t>[indicare l’eventuale ulteriore forma di redazione del contratto di Rete]</w:t>
      </w:r>
      <w:r w:rsidRPr="00136A1A">
        <w:rPr>
          <w:rFonts w:ascii="Times New Roman" w:hAnsi="Times New Roman" w:cs="Times New Roman"/>
          <w:snapToGrid w:val="0"/>
          <w:sz w:val="24"/>
          <w:szCs w:val="24"/>
        </w:rPr>
        <w:t xml:space="preserve"> _________________________________ e che </w:t>
      </w:r>
      <w:r w:rsidRPr="00136A1A">
        <w:rPr>
          <w:rFonts w:ascii="Times New Roman" w:hAnsi="Times New Roman" w:cs="Times New Roman"/>
          <w:sz w:val="24"/>
          <w:szCs w:val="24"/>
        </w:rPr>
        <w:t>è già stato conferito mandato collettivo irrevocabile con rappresentanza alla impresa mandataria, nella forma della scrittura privata autenticata, anche ai sensi dell’art. 25 del d.lgs. 82/2005, come si evince dall’</w:t>
      </w:r>
      <w:r w:rsidRPr="00136A1A">
        <w:rPr>
          <w:rFonts w:ascii="Times New Roman" w:hAnsi="Times New Roman" w:cs="Times New Roman"/>
          <w:b/>
          <w:sz w:val="24"/>
          <w:szCs w:val="24"/>
        </w:rPr>
        <w:t>allegato</w:t>
      </w:r>
      <w:r w:rsidRPr="00136A1A">
        <w:rPr>
          <w:rFonts w:ascii="Times New Roman" w:hAnsi="Times New Roman" w:cs="Times New Roman"/>
          <w:sz w:val="24"/>
          <w:szCs w:val="24"/>
        </w:rPr>
        <w:t xml:space="preserve"> documento prodotto in copia per immagine (Scansione di documento cartaceo) /informatica,</w:t>
      </w:r>
    </w:p>
    <w:p w14:paraId="0951DFD6" w14:textId="77777777" w:rsidR="004F6F1F" w:rsidRPr="00136A1A" w:rsidRDefault="004F6F1F" w:rsidP="004F6F1F">
      <w:pPr>
        <w:spacing w:line="360" w:lineRule="auto"/>
        <w:ind w:left="360" w:firstLine="349"/>
        <w:rPr>
          <w:rFonts w:ascii="Times New Roman" w:hAnsi="Times New Roman" w:cs="Times New Roman"/>
          <w:i/>
          <w:sz w:val="24"/>
          <w:szCs w:val="24"/>
        </w:rPr>
      </w:pPr>
      <w:r w:rsidRPr="00136A1A">
        <w:rPr>
          <w:rFonts w:ascii="Times New Roman" w:hAnsi="Times New Roman" w:cs="Times New Roman"/>
          <w:i/>
          <w:sz w:val="24"/>
          <w:szCs w:val="24"/>
        </w:rPr>
        <w:t>ovvero [nelle ulteriori ipotesi di configurazione giuridica della Rete]</w:t>
      </w:r>
    </w:p>
    <w:p w14:paraId="2504D99A" w14:textId="77777777" w:rsidR="004F6F1F" w:rsidRPr="00136A1A" w:rsidRDefault="004F6F1F" w:rsidP="00AC75AA">
      <w:pPr>
        <w:pStyle w:val="Numerazioneperbuste"/>
        <w:numPr>
          <w:ilvl w:val="0"/>
          <w:numId w:val="7"/>
        </w:numPr>
        <w:tabs>
          <w:tab w:val="left" w:pos="851"/>
        </w:tabs>
        <w:spacing w:before="0"/>
        <w:ind w:left="851" w:hanging="425"/>
        <w:jc w:val="both"/>
        <w:rPr>
          <w:rFonts w:ascii="Times New Roman" w:hAnsi="Times New Roman" w:cs="Times New Roman"/>
          <w:sz w:val="24"/>
          <w:szCs w:val="24"/>
        </w:rPr>
      </w:pPr>
      <w:r w:rsidRPr="00136A1A">
        <w:rPr>
          <w:rFonts w:ascii="Times New Roman" w:hAnsi="Times New Roman" w:cs="Times New Roman"/>
          <w:sz w:val="24"/>
          <w:szCs w:val="24"/>
        </w:rPr>
        <w:lastRenderedPageBreak/>
        <w:t>che la Rete è dotata di organo comune privo del potere di rappresentanza/priva di organo comune di rappresentanza/dotata di organo comune privo dei requisiti di qualificazione richiesti, e che pertanto partecipa nelle forme di RTI:</w:t>
      </w:r>
    </w:p>
    <w:p w14:paraId="461CC003" w14:textId="77777777" w:rsidR="004F6F1F" w:rsidRPr="00136A1A" w:rsidRDefault="004F6F1F" w:rsidP="00AC75AA">
      <w:pPr>
        <w:pStyle w:val="Numerazioneperbuste"/>
        <w:numPr>
          <w:ilvl w:val="0"/>
          <w:numId w:val="26"/>
        </w:numPr>
        <w:tabs>
          <w:tab w:val="left" w:pos="1276"/>
        </w:tabs>
        <w:spacing w:before="0"/>
        <w:ind w:left="1276" w:hanging="425"/>
        <w:jc w:val="both"/>
        <w:rPr>
          <w:rFonts w:ascii="Times New Roman" w:hAnsi="Times New Roman" w:cs="Times New Roman"/>
          <w:sz w:val="24"/>
          <w:szCs w:val="24"/>
        </w:rPr>
      </w:pPr>
      <w:r w:rsidRPr="00136A1A">
        <w:rPr>
          <w:rFonts w:ascii="Times New Roman" w:hAnsi="Times New Roman" w:cs="Times New Roman"/>
          <w:sz w:val="24"/>
          <w:szCs w:val="24"/>
        </w:rPr>
        <w:t xml:space="preserve">già costituito, come si evince dalla </w:t>
      </w:r>
      <w:r w:rsidRPr="00136A1A">
        <w:rPr>
          <w:rFonts w:ascii="Times New Roman" w:hAnsi="Times New Roman" w:cs="Times New Roman"/>
          <w:b/>
          <w:sz w:val="24"/>
          <w:szCs w:val="24"/>
        </w:rPr>
        <w:t>allegata</w:t>
      </w:r>
      <w:r w:rsidRPr="00136A1A">
        <w:rPr>
          <w:rFonts w:ascii="Times New Roman" w:hAnsi="Times New Roman" w:cs="Times New Roman"/>
          <w:sz w:val="24"/>
          <w:szCs w:val="24"/>
        </w:rPr>
        <w:t xml:space="preserve"> copia per immagine (scansione di documento cartaceo)/informatica del contratto di rete, redatto per atto pubblico o scrittura privata autenticata ovvero per atto firmato digitalmente a norma dell’art. 25 del d.lgs. 82/2005 con </w:t>
      </w:r>
      <w:r w:rsidRPr="00136A1A">
        <w:rPr>
          <w:rFonts w:ascii="Times New Roman" w:hAnsi="Times New Roman" w:cs="Times New Roman"/>
          <w:b/>
          <w:sz w:val="24"/>
          <w:szCs w:val="24"/>
        </w:rPr>
        <w:t xml:space="preserve">allegato </w:t>
      </w:r>
      <w:r w:rsidRPr="00136A1A">
        <w:rPr>
          <w:rFonts w:ascii="Times New Roman" w:hAnsi="Times New Roman" w:cs="Times New Roman"/>
          <w:sz w:val="24"/>
          <w:szCs w:val="24"/>
        </w:rPr>
        <w:t xml:space="preserve">il mandato collettivo irrevocabile con rappresentanza conferito alla mandataria, recante l’indicazione del soggetto designato quale mandatario e delle parti del servizio o della fornitura, ovvero della percentuale in caso di servizio indivisibile, che saranno eseguite dai singoli operatori economici aggregati in rete ovvero, qualora il contratto di rete sia stato redatto con mera firma digitale non autenticata ai sensi dell’art. 24 del d.lgs. 82/2005, con </w:t>
      </w:r>
      <w:r w:rsidRPr="00136A1A">
        <w:rPr>
          <w:rFonts w:ascii="Times New Roman" w:hAnsi="Times New Roman" w:cs="Times New Roman"/>
          <w:b/>
          <w:sz w:val="24"/>
          <w:szCs w:val="24"/>
        </w:rPr>
        <w:t>allegato</w:t>
      </w:r>
      <w:r w:rsidRPr="00136A1A">
        <w:rPr>
          <w:rFonts w:ascii="Times New Roman" w:hAnsi="Times New Roman" w:cs="Times New Roman"/>
          <w:sz w:val="24"/>
          <w:szCs w:val="24"/>
        </w:rPr>
        <w:t xml:space="preserve"> mandato avente forma dell’atto pubblico o della scrittura privata autenticata, anche ai sensi dell’art. 25 del d.lgs. 82/2005;</w:t>
      </w:r>
    </w:p>
    <w:p w14:paraId="57FF0F7A" w14:textId="77777777" w:rsidR="004F6F1F" w:rsidRPr="00136A1A" w:rsidRDefault="004F6F1F" w:rsidP="00AC75AA">
      <w:pPr>
        <w:pStyle w:val="Numerazioneperbuste"/>
        <w:numPr>
          <w:ilvl w:val="0"/>
          <w:numId w:val="26"/>
        </w:numPr>
        <w:tabs>
          <w:tab w:val="left" w:pos="1276"/>
        </w:tabs>
        <w:spacing w:before="0"/>
        <w:ind w:left="1276" w:hanging="425"/>
        <w:jc w:val="both"/>
        <w:rPr>
          <w:rFonts w:ascii="Times New Roman" w:hAnsi="Times New Roman" w:cs="Times New Roman"/>
          <w:sz w:val="24"/>
          <w:szCs w:val="24"/>
        </w:rPr>
      </w:pPr>
      <w:r w:rsidRPr="00136A1A">
        <w:rPr>
          <w:rFonts w:ascii="Times New Roman" w:hAnsi="Times New Roman" w:cs="Times New Roman"/>
          <w:sz w:val="24"/>
          <w:szCs w:val="24"/>
        </w:rPr>
        <w:t xml:space="preserve">costituendo e che è già stata individuata l’Impresa a cui, in caso di aggiudicazione, sarà conferito mandato collettivo speciale ed irrevocabile con rappresentanza (con scrittura privata ovvero, qualora il contratto di rete sia stato redatto con mera firma digitale non autenticata ai sensi dell’art. 24 del d.lgs. 82/2005, nella forma dell’atto pubblico o della scrittura privata autenticata, anche ai sensi dell’art. 25 del d.lgs. 82/2005) e che vi è l’impegno ad uniformarsi alla disciplina prevista dall’Articolo 68, comma 1, d.lgs. 36/2023, come si evince dalle/a dichiarazioni/dichiarazione congiunta </w:t>
      </w:r>
      <w:r w:rsidRPr="00136A1A">
        <w:rPr>
          <w:rFonts w:ascii="Times New Roman" w:hAnsi="Times New Roman" w:cs="Times New Roman"/>
          <w:b/>
          <w:sz w:val="24"/>
          <w:szCs w:val="24"/>
        </w:rPr>
        <w:t>allegate/a</w:t>
      </w:r>
      <w:r w:rsidRPr="00136A1A">
        <w:rPr>
          <w:rFonts w:ascii="Times New Roman" w:hAnsi="Times New Roman" w:cs="Times New Roman"/>
          <w:sz w:val="24"/>
          <w:szCs w:val="24"/>
        </w:rPr>
        <w:t>.</w:t>
      </w:r>
    </w:p>
    <w:p w14:paraId="6F0193BC" w14:textId="12115ECE" w:rsidR="004F6F1F" w:rsidRPr="00136A1A" w:rsidRDefault="004F6F1F" w:rsidP="00AC75AA">
      <w:pPr>
        <w:pStyle w:val="Numerazioneperbuste"/>
        <w:numPr>
          <w:ilvl w:val="0"/>
          <w:numId w:val="27"/>
        </w:numPr>
        <w:tabs>
          <w:tab w:val="left" w:pos="0"/>
        </w:tabs>
        <w:spacing w:before="0" w:after="0"/>
        <w:ind w:left="426" w:hanging="426"/>
        <w:jc w:val="both"/>
        <w:rPr>
          <w:rFonts w:ascii="Times New Roman" w:hAnsi="Times New Roman" w:cs="Times New Roman"/>
          <w:sz w:val="24"/>
          <w:szCs w:val="24"/>
        </w:rPr>
      </w:pPr>
      <w:r w:rsidRPr="00136A1A">
        <w:rPr>
          <w:rFonts w:ascii="Times New Roman" w:hAnsi="Times New Roman" w:cs="Times New Roman"/>
          <w:i/>
          <w:sz w:val="24"/>
          <w:szCs w:val="24"/>
        </w:rPr>
        <w:t xml:space="preserve">[in caso di R.T.I./Consorzio ordinario/Rete d’Impresa/GEIE costituiti o costituendi] </w:t>
      </w:r>
      <w:r w:rsidRPr="00136A1A">
        <w:rPr>
          <w:rFonts w:ascii="Times New Roman" w:hAnsi="Times New Roman" w:cs="Times New Roman"/>
          <w:sz w:val="24"/>
          <w:szCs w:val="24"/>
        </w:rPr>
        <w:t xml:space="preserve">che la ripartizione dell’oggetto contrattuale all’interno del R.T.I./Consorzio (fornitura e/o servizi che saranno eseguiti da ciascuna singola Impresa componente </w:t>
      </w:r>
      <w:r w:rsidR="00C12148">
        <w:rPr>
          <w:rFonts w:ascii="Times New Roman" w:hAnsi="Times New Roman" w:cs="Times New Roman"/>
          <w:sz w:val="24"/>
          <w:szCs w:val="24"/>
        </w:rPr>
        <w:t xml:space="preserve">il </w:t>
      </w:r>
      <w:r w:rsidRPr="00136A1A">
        <w:rPr>
          <w:rFonts w:ascii="Times New Roman" w:hAnsi="Times New Roman" w:cs="Times New Roman"/>
          <w:sz w:val="24"/>
          <w:szCs w:val="24"/>
        </w:rPr>
        <w:t>R.T.I./Consorzio) è la seguente:</w:t>
      </w:r>
    </w:p>
    <w:p w14:paraId="2A8D7A06" w14:textId="77777777" w:rsidR="004F6F1F" w:rsidRPr="00136A1A" w:rsidRDefault="004F6F1F" w:rsidP="004F6F1F">
      <w:pPr>
        <w:tabs>
          <w:tab w:val="left" w:pos="851"/>
        </w:tabs>
        <w:spacing w:line="360" w:lineRule="auto"/>
        <w:ind w:left="851" w:hanging="425"/>
        <w:rPr>
          <w:rFonts w:ascii="Times New Roman" w:hAnsi="Times New Roman" w:cs="Times New Roman"/>
          <w:sz w:val="24"/>
          <w:szCs w:val="24"/>
        </w:rPr>
      </w:pPr>
      <w:r w:rsidRPr="00136A1A">
        <w:rPr>
          <w:rFonts w:ascii="Times New Roman" w:hAnsi="Times New Roman" w:cs="Times New Roman"/>
          <w:sz w:val="24"/>
          <w:szCs w:val="24"/>
        </w:rPr>
        <w:t xml:space="preserve">Impresa ________________ Attività e/o Servizi ____________________________ % ______ </w:t>
      </w:r>
    </w:p>
    <w:p w14:paraId="108F1339" w14:textId="77777777" w:rsidR="004F6F1F" w:rsidRPr="00136A1A" w:rsidRDefault="004F6F1F" w:rsidP="004F6F1F">
      <w:pPr>
        <w:tabs>
          <w:tab w:val="left" w:pos="851"/>
        </w:tabs>
        <w:spacing w:line="360" w:lineRule="auto"/>
        <w:ind w:left="851" w:hanging="425"/>
        <w:rPr>
          <w:rFonts w:ascii="Times New Roman" w:hAnsi="Times New Roman" w:cs="Times New Roman"/>
          <w:sz w:val="24"/>
          <w:szCs w:val="24"/>
        </w:rPr>
      </w:pPr>
      <w:r w:rsidRPr="00136A1A">
        <w:rPr>
          <w:rFonts w:ascii="Times New Roman" w:hAnsi="Times New Roman" w:cs="Times New Roman"/>
          <w:sz w:val="24"/>
          <w:szCs w:val="24"/>
        </w:rPr>
        <w:t xml:space="preserve">Impresa ________________ Attività e/o Servizi ____________________________ % ______ </w:t>
      </w:r>
    </w:p>
    <w:p w14:paraId="5BE1196B" w14:textId="77777777" w:rsidR="004F6F1F" w:rsidRPr="00136A1A" w:rsidRDefault="004F6F1F" w:rsidP="004F6F1F">
      <w:pPr>
        <w:tabs>
          <w:tab w:val="left" w:pos="851"/>
        </w:tabs>
        <w:spacing w:line="360" w:lineRule="auto"/>
        <w:ind w:left="851" w:hanging="425"/>
        <w:rPr>
          <w:rFonts w:ascii="Times New Roman" w:hAnsi="Times New Roman" w:cs="Times New Roman"/>
          <w:sz w:val="24"/>
          <w:szCs w:val="24"/>
        </w:rPr>
      </w:pPr>
      <w:r w:rsidRPr="00136A1A">
        <w:rPr>
          <w:rFonts w:ascii="Times New Roman" w:hAnsi="Times New Roman" w:cs="Times New Roman"/>
          <w:sz w:val="24"/>
          <w:szCs w:val="24"/>
        </w:rPr>
        <w:t xml:space="preserve">Impresa ________________ Attività e/o Servizi ____________________________ % ______ </w:t>
      </w:r>
    </w:p>
    <w:p w14:paraId="6599020C" w14:textId="77777777" w:rsidR="004F6F1F" w:rsidRPr="00136A1A" w:rsidRDefault="004F6F1F" w:rsidP="004F6F1F">
      <w:pPr>
        <w:tabs>
          <w:tab w:val="left" w:pos="851"/>
        </w:tabs>
        <w:spacing w:line="360" w:lineRule="auto"/>
        <w:ind w:left="851" w:hanging="425"/>
        <w:rPr>
          <w:rFonts w:ascii="Times New Roman" w:hAnsi="Times New Roman" w:cs="Times New Roman"/>
          <w:sz w:val="24"/>
          <w:szCs w:val="24"/>
        </w:rPr>
      </w:pPr>
      <w:r w:rsidRPr="00136A1A">
        <w:rPr>
          <w:rFonts w:ascii="Times New Roman" w:hAnsi="Times New Roman" w:cs="Times New Roman"/>
          <w:sz w:val="24"/>
          <w:szCs w:val="24"/>
        </w:rPr>
        <w:t xml:space="preserve">Impresa ________________ Attività e/o Servizi ____________________________ % ______ </w:t>
      </w:r>
    </w:p>
    <w:p w14:paraId="39F080F1" w14:textId="7F83ED7C" w:rsidR="004F6F1F" w:rsidRPr="00136A1A" w:rsidRDefault="004F6F1F"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i/>
          <w:sz w:val="24"/>
          <w:szCs w:val="24"/>
        </w:rPr>
        <w:lastRenderedPageBreak/>
        <w:t xml:space="preserve"> [in caso di R.T.I. o di Consorzi ordinari costituendi] </w:t>
      </w:r>
      <w:r w:rsidRPr="00136A1A">
        <w:rPr>
          <w:rFonts w:ascii="Times New Roman" w:hAnsi="Times New Roman" w:cs="Times New Roman"/>
          <w:sz w:val="24"/>
          <w:szCs w:val="24"/>
        </w:rPr>
        <w:t xml:space="preserve">che in caso di aggiudicazione si impegna a costituire R.T.I./Consorzio conformandosi alla disciplina di cui all’art. 68 del </w:t>
      </w:r>
      <w:r w:rsidR="00E61406">
        <w:rPr>
          <w:rFonts w:ascii="Times New Roman" w:hAnsi="Times New Roman" w:cs="Times New Roman"/>
          <w:sz w:val="24"/>
          <w:szCs w:val="24"/>
        </w:rPr>
        <w:t>d</w:t>
      </w:r>
      <w:r w:rsidRPr="00136A1A">
        <w:rPr>
          <w:rFonts w:ascii="Times New Roman" w:hAnsi="Times New Roman" w:cs="Times New Roman"/>
          <w:sz w:val="24"/>
          <w:szCs w:val="24"/>
        </w:rPr>
        <w:t>.</w:t>
      </w:r>
      <w:r w:rsidR="00E61406">
        <w:rPr>
          <w:rFonts w:ascii="Times New Roman" w:hAnsi="Times New Roman" w:cs="Times New Roman"/>
          <w:sz w:val="24"/>
          <w:szCs w:val="24"/>
        </w:rPr>
        <w:t xml:space="preserve"> l</w:t>
      </w:r>
      <w:r w:rsidRPr="00136A1A">
        <w:rPr>
          <w:rFonts w:ascii="Times New Roman" w:hAnsi="Times New Roman" w:cs="Times New Roman"/>
          <w:sz w:val="24"/>
          <w:szCs w:val="24"/>
        </w:rPr>
        <w:t xml:space="preserve">gs. n. 36/2023 e </w:t>
      </w:r>
      <w:proofErr w:type="spellStart"/>
      <w:r w:rsidRPr="00136A1A">
        <w:rPr>
          <w:rFonts w:ascii="Times New Roman" w:hAnsi="Times New Roman" w:cs="Times New Roman"/>
          <w:sz w:val="24"/>
          <w:szCs w:val="24"/>
        </w:rPr>
        <w:t>s.m.i.</w:t>
      </w:r>
      <w:proofErr w:type="spellEnd"/>
      <w:r w:rsidRPr="00136A1A">
        <w:rPr>
          <w:rFonts w:ascii="Times New Roman" w:hAnsi="Times New Roman" w:cs="Times New Roman"/>
          <w:sz w:val="24"/>
          <w:szCs w:val="24"/>
        </w:rPr>
        <w:t xml:space="preserve">, conferendo mandato collettivo speciale con rappresentanza all’impresa qualificata mandataria la quale stipulerà </w:t>
      </w:r>
      <w:r w:rsidR="00E61406">
        <w:rPr>
          <w:rFonts w:ascii="Times New Roman" w:hAnsi="Times New Roman" w:cs="Times New Roman"/>
          <w:sz w:val="24"/>
          <w:szCs w:val="24"/>
        </w:rPr>
        <w:t xml:space="preserve">il Contratto </w:t>
      </w:r>
      <w:r w:rsidRPr="00136A1A">
        <w:rPr>
          <w:rFonts w:ascii="Times New Roman" w:hAnsi="Times New Roman" w:cs="Times New Roman"/>
          <w:sz w:val="24"/>
          <w:szCs w:val="24"/>
        </w:rPr>
        <w:t>in nome e per conto delle mandanti/consorziate;</w:t>
      </w:r>
    </w:p>
    <w:p w14:paraId="5A8F7DAF" w14:textId="77777777" w:rsidR="004F6F1F" w:rsidRPr="00136A1A" w:rsidRDefault="004F6F1F"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i/>
          <w:sz w:val="24"/>
          <w:szCs w:val="24"/>
        </w:rPr>
        <w:t>[in caso Consorzio di cui all’art. 65, comma 2, lett. b), c) e d), del d.lgs. 36/2023 e di rete di imprese dotate di organo comune di rappresentanza e di soggettività giuridica</w:t>
      </w:r>
      <w:r w:rsidRPr="00136A1A">
        <w:rPr>
          <w:rFonts w:ascii="Times New Roman" w:hAnsi="Times New Roman" w:cs="Times New Roman"/>
          <w:sz w:val="24"/>
          <w:szCs w:val="24"/>
          <w:vertAlign w:val="superscript"/>
        </w:rPr>
        <w:footnoteReference w:id="3"/>
      </w:r>
      <w:r w:rsidRPr="00136A1A">
        <w:rPr>
          <w:rFonts w:ascii="Times New Roman" w:hAnsi="Times New Roman" w:cs="Times New Roman"/>
          <w:i/>
          <w:sz w:val="24"/>
          <w:szCs w:val="24"/>
        </w:rPr>
        <w:t xml:space="preserve">] </w:t>
      </w:r>
      <w:r w:rsidRPr="00136A1A">
        <w:rPr>
          <w:rFonts w:ascii="Times New Roman" w:hAnsi="Times New Roman" w:cs="Times New Roman"/>
          <w:sz w:val="24"/>
          <w:szCs w:val="24"/>
        </w:rPr>
        <w:t>che il Consorzio/Rete di impresa partecipa per le seguenti consorziate/Imprese:</w:t>
      </w:r>
    </w:p>
    <w:p w14:paraId="4DD57E23" w14:textId="77777777" w:rsidR="004F6F1F" w:rsidRPr="00136A1A" w:rsidRDefault="004F6F1F" w:rsidP="004F6F1F">
      <w:pPr>
        <w:pStyle w:val="Numerazioneperbuste"/>
        <w:numPr>
          <w:ilvl w:val="0"/>
          <w:numId w:val="0"/>
        </w:numPr>
        <w:spacing w:before="0" w:after="0"/>
        <w:ind w:left="360"/>
        <w:rPr>
          <w:rFonts w:ascii="Times New Roman" w:hAnsi="Times New Roman" w:cs="Times New Roman"/>
          <w:i/>
          <w:sz w:val="24"/>
          <w:szCs w:val="24"/>
        </w:rPr>
      </w:pPr>
      <w:r w:rsidRPr="00136A1A">
        <w:rPr>
          <w:rFonts w:ascii="Times New Roman" w:hAnsi="Times New Roman" w:cs="Times New Roman"/>
          <w:i/>
          <w:sz w:val="24"/>
          <w:szCs w:val="24"/>
        </w:rPr>
        <w:t>_____________________________________________________________________________</w:t>
      </w:r>
    </w:p>
    <w:p w14:paraId="1254DD35" w14:textId="77777777" w:rsidR="004F6F1F" w:rsidRPr="00136A1A" w:rsidRDefault="004F6F1F" w:rsidP="004F6F1F">
      <w:pPr>
        <w:pStyle w:val="Numerazioneperbuste"/>
        <w:numPr>
          <w:ilvl w:val="0"/>
          <w:numId w:val="0"/>
        </w:numPr>
        <w:spacing w:before="0" w:after="0"/>
        <w:ind w:left="360"/>
        <w:rPr>
          <w:rFonts w:ascii="Times New Roman" w:hAnsi="Times New Roman" w:cs="Times New Roman"/>
          <w:i/>
          <w:sz w:val="24"/>
          <w:szCs w:val="24"/>
        </w:rPr>
      </w:pPr>
      <w:r w:rsidRPr="00136A1A">
        <w:rPr>
          <w:rFonts w:ascii="Times New Roman" w:hAnsi="Times New Roman" w:cs="Times New Roman"/>
          <w:i/>
          <w:sz w:val="24"/>
          <w:szCs w:val="24"/>
        </w:rPr>
        <w:t>_____________________________________________________________________________</w:t>
      </w:r>
    </w:p>
    <w:p w14:paraId="5CB70196" w14:textId="77777777" w:rsidR="004F6F1F" w:rsidRPr="00136A1A" w:rsidRDefault="004F6F1F" w:rsidP="004F6F1F">
      <w:pPr>
        <w:pStyle w:val="Numerazioneperbuste"/>
        <w:numPr>
          <w:ilvl w:val="0"/>
          <w:numId w:val="0"/>
        </w:numPr>
        <w:spacing w:before="0"/>
        <w:ind w:left="357"/>
        <w:rPr>
          <w:rFonts w:ascii="Times New Roman" w:hAnsi="Times New Roman" w:cs="Times New Roman"/>
          <w:sz w:val="24"/>
          <w:szCs w:val="24"/>
        </w:rPr>
      </w:pPr>
      <w:r w:rsidRPr="00136A1A">
        <w:rPr>
          <w:rFonts w:ascii="Times New Roman" w:hAnsi="Times New Roman" w:cs="Times New Roman"/>
          <w:i/>
          <w:sz w:val="24"/>
          <w:szCs w:val="24"/>
        </w:rPr>
        <w:t>_____________________________________________________________________________</w:t>
      </w:r>
    </w:p>
    <w:p w14:paraId="73C4AE55" w14:textId="77777777" w:rsidR="004F6F1F" w:rsidRPr="00136A1A" w:rsidRDefault="004F6F1F"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i/>
          <w:sz w:val="24"/>
          <w:szCs w:val="24"/>
        </w:rPr>
        <w:t>[in caso Consorzio di cui all’art. 65, comma 2, lett. d), del d.lgs. 36/2023 che il Consorzio è composto dalle seguenti consorziate:</w:t>
      </w:r>
      <w:r w:rsidRPr="00136A1A">
        <w:rPr>
          <w:rFonts w:ascii="Times New Roman" w:hAnsi="Times New Roman" w:cs="Times New Roman"/>
          <w:i/>
          <w:sz w:val="24"/>
          <w:szCs w:val="24"/>
        </w:rPr>
        <w:cr/>
        <w:t>____________________________________________________________________________________________________________________________________________________________________________________________________________________________________</w:t>
      </w:r>
    </w:p>
    <w:p w14:paraId="0F0E1FAF" w14:textId="77777777" w:rsidR="00A42E33" w:rsidRDefault="00A42E33"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DC1F96">
        <w:rPr>
          <w:rFonts w:ascii="Times New Roman" w:hAnsi="Times New Roman" w:cs="Times New Roman"/>
          <w:sz w:val="24"/>
          <w:szCs w:val="24"/>
        </w:rPr>
        <w:t>di</w:t>
      </w:r>
      <w:r>
        <w:rPr>
          <w:rFonts w:ascii="Times New Roman" w:hAnsi="Times New Roman" w:cs="Times New Roman"/>
          <w:sz w:val="24"/>
          <w:szCs w:val="24"/>
        </w:rPr>
        <w:t>:</w:t>
      </w:r>
    </w:p>
    <w:p w14:paraId="47A572BF" w14:textId="0FF2B72D" w:rsidR="00A42E33" w:rsidRDefault="00A42E33" w:rsidP="00AC75AA">
      <w:pPr>
        <w:numPr>
          <w:ilvl w:val="1"/>
          <w:numId w:val="27"/>
        </w:numPr>
        <w:spacing w:before="120" w:after="120" w:line="360" w:lineRule="auto"/>
        <w:ind w:left="851"/>
        <w:jc w:val="both"/>
        <w:rPr>
          <w:rFonts w:ascii="Times New Roman" w:hAnsi="Times New Roman" w:cs="Times New Roman"/>
          <w:sz w:val="24"/>
          <w:szCs w:val="24"/>
        </w:rPr>
      </w:pPr>
      <w:r w:rsidRPr="00DC1F96">
        <w:rPr>
          <w:rFonts w:ascii="Times New Roman" w:hAnsi="Times New Roman" w:cs="Times New Roman"/>
          <w:sz w:val="24"/>
          <w:szCs w:val="24"/>
        </w:rPr>
        <w:t xml:space="preserve"> </w:t>
      </w:r>
      <w:r w:rsidRPr="00B67659">
        <w:rPr>
          <w:rFonts w:ascii="Times New Roman" w:hAnsi="Times New Roman" w:cs="Times New Roman"/>
          <w:b/>
          <w:bCs/>
          <w:sz w:val="24"/>
          <w:szCs w:val="24"/>
        </w:rPr>
        <w:t>non</w:t>
      </w:r>
      <w:r w:rsidRPr="00DC1F96">
        <w:rPr>
          <w:rFonts w:ascii="Times New Roman" w:hAnsi="Times New Roman" w:cs="Times New Roman"/>
          <w:sz w:val="24"/>
          <w:szCs w:val="24"/>
        </w:rPr>
        <w:t xml:space="preserve"> partecipare alla </w:t>
      </w:r>
      <w:r>
        <w:rPr>
          <w:rFonts w:ascii="Times New Roman" w:hAnsi="Times New Roman" w:cs="Times New Roman"/>
          <w:sz w:val="24"/>
          <w:szCs w:val="24"/>
        </w:rPr>
        <w:t>presente</w:t>
      </w:r>
      <w:r w:rsidRPr="00DC1F96">
        <w:rPr>
          <w:rFonts w:ascii="Times New Roman" w:hAnsi="Times New Roman" w:cs="Times New Roman"/>
          <w:sz w:val="24"/>
          <w:szCs w:val="24"/>
        </w:rPr>
        <w:t xml:space="preserve"> gara contemporaneamente in forme </w:t>
      </w:r>
      <w:r w:rsidR="007376A1" w:rsidRPr="00DC1F96">
        <w:rPr>
          <w:rFonts w:ascii="Times New Roman" w:hAnsi="Times New Roman" w:cs="Times New Roman"/>
          <w:sz w:val="24"/>
          <w:szCs w:val="24"/>
        </w:rPr>
        <w:t>diverse:</w:t>
      </w:r>
      <w:r w:rsidR="00F83690">
        <w:rPr>
          <w:rFonts w:ascii="Times New Roman" w:hAnsi="Times New Roman" w:cs="Times New Roman"/>
          <w:sz w:val="24"/>
          <w:szCs w:val="24"/>
        </w:rPr>
        <w:t xml:space="preserve"> </w:t>
      </w:r>
      <w:r w:rsidRPr="00DC1F96">
        <w:rPr>
          <w:rFonts w:ascii="Times New Roman" w:hAnsi="Times New Roman" w:cs="Times New Roman"/>
          <w:sz w:val="24"/>
          <w:szCs w:val="24"/>
        </w:rPr>
        <w:t>individuale e associata</w:t>
      </w:r>
      <w:r w:rsidRPr="00C42FDF">
        <w:rPr>
          <w:rFonts w:ascii="Times New Roman" w:hAnsi="Times New Roman" w:cs="Times New Roman"/>
          <w:sz w:val="24"/>
          <w:szCs w:val="24"/>
        </w:rPr>
        <w:t>, in più forme associate, in forma singola e quale consorziat</w:t>
      </w:r>
      <w:r w:rsidR="00B4245A" w:rsidRPr="00C42FDF">
        <w:rPr>
          <w:rFonts w:ascii="Times New Roman" w:hAnsi="Times New Roman" w:cs="Times New Roman"/>
          <w:sz w:val="24"/>
          <w:szCs w:val="24"/>
        </w:rPr>
        <w:t>e</w:t>
      </w:r>
      <w:r w:rsidRPr="00C42FDF">
        <w:rPr>
          <w:rFonts w:ascii="Times New Roman" w:hAnsi="Times New Roman" w:cs="Times New Roman"/>
          <w:sz w:val="24"/>
          <w:szCs w:val="24"/>
        </w:rPr>
        <w:t xml:space="preserve"> esecutore di un consorzio,</w:t>
      </w:r>
      <w:r w:rsidR="002A0064" w:rsidRPr="00C42FDF">
        <w:rPr>
          <w:rFonts w:ascii="Times New Roman" w:hAnsi="Times New Roman" w:cs="Times New Roman"/>
          <w:sz w:val="24"/>
          <w:szCs w:val="24"/>
        </w:rPr>
        <w:t xml:space="preserve"> </w:t>
      </w:r>
      <w:r w:rsidR="00AA1F51" w:rsidRPr="00C42FDF">
        <w:rPr>
          <w:rFonts w:ascii="Times New Roman" w:hAnsi="Times New Roman" w:cs="Times New Roman"/>
          <w:sz w:val="24"/>
          <w:szCs w:val="24"/>
        </w:rPr>
        <w:t>in forma associata quale consorziata</w:t>
      </w:r>
      <w:r w:rsidRPr="00C42FDF">
        <w:rPr>
          <w:rFonts w:ascii="Times New Roman" w:hAnsi="Times New Roman" w:cs="Times New Roman"/>
          <w:sz w:val="24"/>
          <w:szCs w:val="24"/>
        </w:rPr>
        <w:t xml:space="preserve"> </w:t>
      </w:r>
      <w:r w:rsidR="00AA1F51" w:rsidRPr="00C42FDF">
        <w:rPr>
          <w:rFonts w:ascii="Times New Roman" w:hAnsi="Times New Roman" w:cs="Times New Roman"/>
          <w:sz w:val="24"/>
          <w:szCs w:val="24"/>
        </w:rPr>
        <w:t>esecutrice di più consorzi stabil</w:t>
      </w:r>
      <w:r w:rsidR="008C39FF" w:rsidRPr="00C42FDF">
        <w:rPr>
          <w:rFonts w:ascii="Times New Roman" w:hAnsi="Times New Roman" w:cs="Times New Roman"/>
          <w:sz w:val="24"/>
          <w:szCs w:val="24"/>
        </w:rPr>
        <w:t>i</w:t>
      </w:r>
      <w:r w:rsidR="00D7114A" w:rsidRPr="00C42FDF">
        <w:rPr>
          <w:rFonts w:ascii="Times New Roman" w:hAnsi="Times New Roman" w:cs="Times New Roman"/>
          <w:sz w:val="24"/>
          <w:szCs w:val="24"/>
        </w:rPr>
        <w:t xml:space="preserve"> </w:t>
      </w:r>
      <w:r w:rsidRPr="00C42FDF">
        <w:rPr>
          <w:rFonts w:ascii="Times New Roman" w:hAnsi="Times New Roman" w:cs="Times New Roman"/>
          <w:sz w:val="24"/>
          <w:szCs w:val="24"/>
        </w:rPr>
        <w:t>in forma</w:t>
      </w:r>
      <w:r w:rsidRPr="00DC1F96">
        <w:rPr>
          <w:rFonts w:ascii="Times New Roman" w:hAnsi="Times New Roman" w:cs="Times New Roman"/>
          <w:sz w:val="24"/>
          <w:szCs w:val="24"/>
        </w:rPr>
        <w:t xml:space="preserve"> singola e come ausiliaria di altro </w:t>
      </w:r>
      <w:r>
        <w:rPr>
          <w:rFonts w:ascii="Times New Roman" w:hAnsi="Times New Roman" w:cs="Times New Roman"/>
          <w:sz w:val="24"/>
          <w:szCs w:val="24"/>
        </w:rPr>
        <w:t>Operatore Economico</w:t>
      </w:r>
      <w:r w:rsidRPr="00DC1F96">
        <w:rPr>
          <w:rFonts w:ascii="Times New Roman" w:hAnsi="Times New Roman" w:cs="Times New Roman"/>
          <w:sz w:val="24"/>
          <w:szCs w:val="24"/>
        </w:rPr>
        <w:t xml:space="preserve"> che sia ricorso all’avvalimento per migliorare la propria offerta</w:t>
      </w:r>
      <w:r>
        <w:rPr>
          <w:rFonts w:ascii="Times New Roman" w:hAnsi="Times New Roman" w:cs="Times New Roman"/>
          <w:sz w:val="24"/>
          <w:szCs w:val="24"/>
        </w:rPr>
        <w:t>;</w:t>
      </w:r>
    </w:p>
    <w:p w14:paraId="3F009AC8" w14:textId="5D70E0BE" w:rsidR="00C87E17" w:rsidRDefault="00E86EFC" w:rsidP="00AC75AA">
      <w:pPr>
        <w:numPr>
          <w:ilvl w:val="1"/>
          <w:numId w:val="27"/>
        </w:numPr>
        <w:spacing w:before="120" w:after="120" w:line="360" w:lineRule="auto"/>
        <w:ind w:left="851"/>
        <w:jc w:val="both"/>
        <w:rPr>
          <w:rFonts w:ascii="Times New Roman" w:hAnsi="Times New Roman" w:cs="Times New Roman"/>
          <w:sz w:val="24"/>
          <w:szCs w:val="24"/>
        </w:rPr>
      </w:pPr>
      <w:r>
        <w:rPr>
          <w:rFonts w:ascii="Times New Roman" w:hAnsi="Times New Roman" w:cs="Times New Roman"/>
          <w:b/>
          <w:bCs/>
          <w:sz w:val="24"/>
          <w:szCs w:val="24"/>
        </w:rPr>
        <w:t>partecipare</w:t>
      </w:r>
      <w:r w:rsidR="00A42E33" w:rsidRPr="00DC1F96">
        <w:rPr>
          <w:rFonts w:ascii="Times New Roman" w:hAnsi="Times New Roman" w:cs="Times New Roman"/>
          <w:sz w:val="24"/>
          <w:szCs w:val="24"/>
        </w:rPr>
        <w:t xml:space="preserve"> in più di una forma, </w:t>
      </w:r>
      <w:r w:rsidR="00A42E33" w:rsidRPr="00F2248E">
        <w:rPr>
          <w:rFonts w:ascii="Times New Roman" w:hAnsi="Times New Roman" w:cs="Times New Roman"/>
          <w:b/>
          <w:bCs/>
          <w:sz w:val="24"/>
          <w:szCs w:val="24"/>
        </w:rPr>
        <w:t>allega</w:t>
      </w:r>
      <w:r>
        <w:rPr>
          <w:rFonts w:ascii="Times New Roman" w:hAnsi="Times New Roman" w:cs="Times New Roman"/>
          <w:b/>
          <w:bCs/>
          <w:sz w:val="24"/>
          <w:szCs w:val="24"/>
        </w:rPr>
        <w:t xml:space="preserve">ndo </w:t>
      </w:r>
      <w:r>
        <w:rPr>
          <w:rFonts w:ascii="Times New Roman" w:hAnsi="Times New Roman" w:cs="Times New Roman"/>
          <w:sz w:val="24"/>
          <w:szCs w:val="24"/>
        </w:rPr>
        <w:t>alla presente Domanda</w:t>
      </w:r>
      <w:r w:rsidR="00A42E33" w:rsidRPr="00DC1F96">
        <w:rPr>
          <w:rFonts w:ascii="Times New Roman" w:hAnsi="Times New Roman" w:cs="Times New Roman"/>
          <w:sz w:val="24"/>
          <w:szCs w:val="24"/>
        </w:rPr>
        <w:t xml:space="preserve"> documentazione </w:t>
      </w:r>
      <w:r>
        <w:rPr>
          <w:rFonts w:ascii="Times New Roman" w:hAnsi="Times New Roman" w:cs="Times New Roman"/>
          <w:sz w:val="24"/>
          <w:szCs w:val="24"/>
        </w:rPr>
        <w:t xml:space="preserve">atta a dimostrare </w:t>
      </w:r>
      <w:r w:rsidR="00A42E33" w:rsidRPr="00DC1F96">
        <w:rPr>
          <w:rFonts w:ascii="Times New Roman" w:hAnsi="Times New Roman" w:cs="Times New Roman"/>
          <w:sz w:val="24"/>
          <w:szCs w:val="24"/>
        </w:rPr>
        <w:t xml:space="preserve">che </w:t>
      </w:r>
      <w:r>
        <w:rPr>
          <w:rFonts w:ascii="Times New Roman" w:hAnsi="Times New Roman" w:cs="Times New Roman"/>
          <w:sz w:val="24"/>
          <w:szCs w:val="24"/>
        </w:rPr>
        <w:t>suddetta</w:t>
      </w:r>
      <w:r w:rsidR="00A42E33" w:rsidRPr="00DC1F96">
        <w:rPr>
          <w:rFonts w:ascii="Times New Roman" w:hAnsi="Times New Roman" w:cs="Times New Roman"/>
          <w:sz w:val="24"/>
          <w:szCs w:val="24"/>
        </w:rPr>
        <w:t xml:space="preserve"> circostanza non </w:t>
      </w:r>
      <w:r>
        <w:rPr>
          <w:rFonts w:ascii="Times New Roman" w:hAnsi="Times New Roman" w:cs="Times New Roman"/>
          <w:sz w:val="24"/>
          <w:szCs w:val="24"/>
        </w:rPr>
        <w:t>abbia</w:t>
      </w:r>
      <w:r w:rsidR="00A42E33" w:rsidRPr="00DC1F96">
        <w:rPr>
          <w:rFonts w:ascii="Times New Roman" w:hAnsi="Times New Roman" w:cs="Times New Roman"/>
          <w:sz w:val="24"/>
          <w:szCs w:val="24"/>
        </w:rPr>
        <w:t xml:space="preserve"> influito sulla gara né </w:t>
      </w:r>
      <w:r>
        <w:rPr>
          <w:rFonts w:ascii="Times New Roman" w:hAnsi="Times New Roman" w:cs="Times New Roman"/>
          <w:sz w:val="24"/>
          <w:szCs w:val="24"/>
        </w:rPr>
        <w:t>sia</w:t>
      </w:r>
      <w:r w:rsidR="00A42E33" w:rsidRPr="00DC1F96">
        <w:rPr>
          <w:rFonts w:ascii="Times New Roman" w:hAnsi="Times New Roman" w:cs="Times New Roman"/>
          <w:sz w:val="24"/>
          <w:szCs w:val="24"/>
        </w:rPr>
        <w:t xml:space="preserve"> idonea ad incidere sulla capacità di rispettare gli obblighi contrattuali</w:t>
      </w:r>
      <w:r>
        <w:rPr>
          <w:rFonts w:ascii="Times New Roman" w:hAnsi="Times New Roman" w:cs="Times New Roman"/>
          <w:sz w:val="24"/>
          <w:szCs w:val="24"/>
        </w:rPr>
        <w:t>;</w:t>
      </w:r>
    </w:p>
    <w:p w14:paraId="356267C7" w14:textId="7E7F358C" w:rsidR="00C87E17" w:rsidRPr="00136A1A" w:rsidRDefault="00E86EFC" w:rsidP="00AC75AA">
      <w:pPr>
        <w:numPr>
          <w:ilvl w:val="0"/>
          <w:numId w:val="27"/>
        </w:numPr>
        <w:tabs>
          <w:tab w:val="num" w:pos="426"/>
        </w:tabs>
        <w:spacing w:before="120"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con riferimento a quanto indicato nel punto precedente e, in particolare, </w:t>
      </w:r>
      <w:r w:rsidR="00C87E17" w:rsidRPr="008674AA">
        <w:rPr>
          <w:rFonts w:ascii="Times New Roman" w:hAnsi="Times New Roman" w:cs="Times New Roman"/>
          <w:sz w:val="24"/>
          <w:szCs w:val="24"/>
        </w:rPr>
        <w:t>alle casistiche di cui all’art. 2359</w:t>
      </w:r>
      <w:r>
        <w:rPr>
          <w:rFonts w:ascii="Times New Roman" w:hAnsi="Times New Roman" w:cs="Times New Roman"/>
          <w:sz w:val="24"/>
          <w:szCs w:val="24"/>
        </w:rPr>
        <w:t xml:space="preserve"> del </w:t>
      </w:r>
      <w:proofErr w:type="gramStart"/>
      <w:r>
        <w:rPr>
          <w:rFonts w:ascii="Times New Roman" w:hAnsi="Times New Roman" w:cs="Times New Roman"/>
          <w:sz w:val="24"/>
          <w:szCs w:val="24"/>
        </w:rPr>
        <w:t>codice civile</w:t>
      </w:r>
      <w:proofErr w:type="gramEnd"/>
      <w:r w:rsidR="00C87E17" w:rsidRPr="008674AA">
        <w:rPr>
          <w:rFonts w:ascii="Times New Roman" w:hAnsi="Times New Roman" w:cs="Times New Roman"/>
          <w:sz w:val="24"/>
          <w:szCs w:val="24"/>
        </w:rPr>
        <w:t>:</w:t>
      </w:r>
    </w:p>
    <w:p w14:paraId="1B340F58" w14:textId="44D51C97" w:rsidR="00C87E17" w:rsidRPr="00136A1A" w:rsidRDefault="00C87E17" w:rsidP="009F1CAB">
      <w:pPr>
        <w:pStyle w:val="Numerazioneperbuste"/>
        <w:numPr>
          <w:ilvl w:val="0"/>
          <w:numId w:val="7"/>
        </w:numPr>
        <w:tabs>
          <w:tab w:val="left" w:pos="851"/>
        </w:tabs>
        <w:spacing w:before="0"/>
        <w:ind w:left="850" w:hanging="425"/>
        <w:jc w:val="both"/>
        <w:rPr>
          <w:rFonts w:ascii="Times New Roman" w:hAnsi="Times New Roman" w:cs="Times New Roman"/>
          <w:sz w:val="24"/>
          <w:szCs w:val="24"/>
        </w:rPr>
      </w:pPr>
      <w:r w:rsidRPr="00136A1A">
        <w:rPr>
          <w:rFonts w:ascii="Times New Roman" w:hAnsi="Times New Roman" w:cs="Times New Roman"/>
          <w:sz w:val="24"/>
          <w:szCs w:val="24"/>
        </w:rPr>
        <w:lastRenderedPageBreak/>
        <w:t xml:space="preserve">di </w:t>
      </w:r>
      <w:r w:rsidRPr="00F2248E">
        <w:rPr>
          <w:rFonts w:ascii="Times New Roman" w:hAnsi="Times New Roman" w:cs="Times New Roman"/>
          <w:b/>
          <w:bCs/>
          <w:sz w:val="24"/>
          <w:szCs w:val="24"/>
        </w:rPr>
        <w:t>trovarsi</w:t>
      </w:r>
      <w:r w:rsidRPr="00136A1A">
        <w:rPr>
          <w:rFonts w:ascii="Times New Roman" w:hAnsi="Times New Roman" w:cs="Times New Roman"/>
          <w:sz w:val="24"/>
          <w:szCs w:val="24"/>
        </w:rPr>
        <w:t xml:space="preserve"> rispetto ad un altro partecipante alla medesima procedura di affidamento, in una situazione di controllo di cui </w:t>
      </w:r>
      <w:r w:rsidR="00E86EFC">
        <w:rPr>
          <w:rFonts w:ascii="Times New Roman" w:hAnsi="Times New Roman" w:cs="Times New Roman"/>
          <w:sz w:val="24"/>
          <w:szCs w:val="24"/>
        </w:rPr>
        <w:t>al sopracitato articolo</w:t>
      </w:r>
      <w:r w:rsidRPr="00136A1A">
        <w:rPr>
          <w:rFonts w:ascii="Times New Roman" w:hAnsi="Times New Roman" w:cs="Times New Roman"/>
          <w:sz w:val="24"/>
          <w:szCs w:val="24"/>
        </w:rPr>
        <w:t xml:space="preserve"> o in una qualsiasi relazione, anche di fatto, se la situazione di controllo o la relazione comporti che le offerte sono imputabili ad un unico centro decisionale (</w:t>
      </w:r>
      <w:r w:rsidR="00E86EFC">
        <w:rPr>
          <w:rFonts w:ascii="Times New Roman" w:hAnsi="Times New Roman" w:cs="Times New Roman"/>
          <w:sz w:val="24"/>
          <w:szCs w:val="24"/>
        </w:rPr>
        <w:t>a</w:t>
      </w:r>
      <w:r w:rsidRPr="00136A1A">
        <w:rPr>
          <w:rFonts w:ascii="Times New Roman" w:hAnsi="Times New Roman" w:cs="Times New Roman"/>
          <w:sz w:val="24"/>
          <w:szCs w:val="24"/>
        </w:rPr>
        <w:t xml:space="preserve">rticolo </w:t>
      </w:r>
      <w:r w:rsidR="002D29DC">
        <w:rPr>
          <w:rFonts w:ascii="Times New Roman" w:hAnsi="Times New Roman" w:cs="Times New Roman"/>
          <w:sz w:val="24"/>
          <w:szCs w:val="24"/>
        </w:rPr>
        <w:t>95</w:t>
      </w:r>
      <w:r w:rsidRPr="00136A1A">
        <w:rPr>
          <w:rFonts w:ascii="Times New Roman" w:hAnsi="Times New Roman" w:cs="Times New Roman"/>
          <w:sz w:val="24"/>
          <w:szCs w:val="24"/>
        </w:rPr>
        <w:t xml:space="preserve">, comma </w:t>
      </w:r>
      <w:r w:rsidR="002D29DC">
        <w:rPr>
          <w:rFonts w:ascii="Times New Roman" w:hAnsi="Times New Roman" w:cs="Times New Roman"/>
          <w:sz w:val="24"/>
          <w:szCs w:val="24"/>
        </w:rPr>
        <w:t>1</w:t>
      </w:r>
      <w:r w:rsidRPr="00136A1A">
        <w:rPr>
          <w:rFonts w:ascii="Times New Roman" w:hAnsi="Times New Roman" w:cs="Times New Roman"/>
          <w:sz w:val="24"/>
          <w:szCs w:val="24"/>
        </w:rPr>
        <w:t xml:space="preserve">, lettera </w:t>
      </w:r>
      <w:r w:rsidR="002D29DC">
        <w:rPr>
          <w:rFonts w:ascii="Times New Roman" w:hAnsi="Times New Roman" w:cs="Times New Roman"/>
          <w:sz w:val="24"/>
          <w:szCs w:val="24"/>
        </w:rPr>
        <w:t>d</w:t>
      </w:r>
      <w:r w:rsidR="00E86EFC">
        <w:rPr>
          <w:rFonts w:ascii="Times New Roman" w:hAnsi="Times New Roman" w:cs="Times New Roman"/>
          <w:sz w:val="24"/>
          <w:szCs w:val="24"/>
        </w:rPr>
        <w:t xml:space="preserve"> del d.lgs. 36/2023</w:t>
      </w:r>
      <w:r w:rsidRPr="00136A1A">
        <w:rPr>
          <w:rFonts w:ascii="Times New Roman" w:hAnsi="Times New Roman" w:cs="Times New Roman"/>
          <w:sz w:val="24"/>
          <w:szCs w:val="24"/>
        </w:rPr>
        <w:t>);</w:t>
      </w:r>
    </w:p>
    <w:p w14:paraId="4691CBF1" w14:textId="6643FF30" w:rsidR="00C87E17" w:rsidRPr="00136A1A" w:rsidRDefault="00C87E17" w:rsidP="009F1CAB">
      <w:pPr>
        <w:pStyle w:val="Numerazioneperbuste"/>
        <w:numPr>
          <w:ilvl w:val="0"/>
          <w:numId w:val="7"/>
        </w:numPr>
        <w:tabs>
          <w:tab w:val="left" w:pos="851"/>
        </w:tabs>
        <w:spacing w:before="0"/>
        <w:ind w:left="850" w:hanging="425"/>
        <w:jc w:val="both"/>
        <w:rPr>
          <w:rFonts w:ascii="Times New Roman" w:hAnsi="Times New Roman" w:cs="Times New Roman"/>
          <w:sz w:val="24"/>
          <w:szCs w:val="24"/>
        </w:rPr>
      </w:pPr>
      <w:r w:rsidRPr="00136A1A">
        <w:rPr>
          <w:rFonts w:ascii="Times New Roman" w:hAnsi="Times New Roman" w:cs="Times New Roman"/>
          <w:sz w:val="24"/>
          <w:szCs w:val="24"/>
        </w:rPr>
        <w:t xml:space="preserve">di </w:t>
      </w:r>
      <w:r w:rsidRPr="008A1B39">
        <w:rPr>
          <w:rFonts w:ascii="Times New Roman" w:hAnsi="Times New Roman" w:cs="Times New Roman"/>
          <w:b/>
          <w:bCs/>
          <w:sz w:val="24"/>
          <w:szCs w:val="24"/>
        </w:rPr>
        <w:t>non</w:t>
      </w:r>
      <w:r w:rsidRPr="00136A1A">
        <w:rPr>
          <w:rFonts w:ascii="Times New Roman" w:hAnsi="Times New Roman" w:cs="Times New Roman"/>
          <w:sz w:val="24"/>
          <w:szCs w:val="24"/>
        </w:rPr>
        <w:t xml:space="preserve"> trovarsi in una situazione di controllo </w:t>
      </w:r>
      <w:r w:rsidR="00E86EFC">
        <w:rPr>
          <w:rFonts w:ascii="Times New Roman" w:hAnsi="Times New Roman" w:cs="Times New Roman"/>
          <w:sz w:val="24"/>
          <w:szCs w:val="24"/>
        </w:rPr>
        <w:t>di cui al sopracitato articolo</w:t>
      </w:r>
      <w:r w:rsidRPr="00136A1A">
        <w:rPr>
          <w:rFonts w:ascii="Times New Roman" w:hAnsi="Times New Roman" w:cs="Times New Roman"/>
          <w:sz w:val="24"/>
          <w:szCs w:val="24"/>
        </w:rPr>
        <w:t>. rispetto ad alcun soggetto e di aver formulato l’offerta autonomamente;</w:t>
      </w:r>
    </w:p>
    <w:p w14:paraId="6249AA2D" w14:textId="1FBC67A4" w:rsidR="00C87E17" w:rsidRPr="00136A1A" w:rsidRDefault="00C87E17" w:rsidP="00C87E17">
      <w:pPr>
        <w:pStyle w:val="Numerazioneperbuste"/>
        <w:numPr>
          <w:ilvl w:val="0"/>
          <w:numId w:val="0"/>
        </w:numPr>
        <w:tabs>
          <w:tab w:val="left" w:pos="851"/>
        </w:tabs>
        <w:spacing w:before="0" w:after="0"/>
        <w:ind w:left="851"/>
        <w:rPr>
          <w:rFonts w:ascii="Times New Roman" w:hAnsi="Times New Roman" w:cs="Times New Roman"/>
          <w:sz w:val="24"/>
          <w:szCs w:val="24"/>
        </w:rPr>
      </w:pPr>
      <w:r w:rsidRPr="00136A1A">
        <w:rPr>
          <w:rFonts w:ascii="Times New Roman" w:hAnsi="Times New Roman" w:cs="Times New Roman"/>
          <w:sz w:val="24"/>
          <w:szCs w:val="24"/>
          <w:vertAlign w:val="superscript"/>
        </w:rPr>
        <w:footnoteReference w:id="4"/>
      </w:r>
      <w:r w:rsidRPr="00136A1A">
        <w:rPr>
          <w:rFonts w:ascii="Times New Roman" w:hAnsi="Times New Roman" w:cs="Times New Roman"/>
          <w:sz w:val="24"/>
          <w:szCs w:val="24"/>
        </w:rPr>
        <w:t>_______________________________________________________________________________________________________________________________________</w:t>
      </w:r>
      <w:r w:rsidR="00391A09">
        <w:rPr>
          <w:rFonts w:ascii="Times New Roman" w:hAnsi="Times New Roman" w:cs="Times New Roman"/>
          <w:sz w:val="24"/>
          <w:szCs w:val="24"/>
        </w:rPr>
        <w:t>__________</w:t>
      </w:r>
    </w:p>
    <w:p w14:paraId="3F126115" w14:textId="7D470F98" w:rsidR="00C87E17" w:rsidRPr="00136A1A" w:rsidRDefault="00C87E17" w:rsidP="00AC75AA">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136A1A">
        <w:rPr>
          <w:rFonts w:ascii="Times New Roman" w:hAnsi="Times New Roman" w:cs="Times New Roman"/>
          <w:sz w:val="24"/>
          <w:szCs w:val="24"/>
        </w:rPr>
        <w:t xml:space="preserve">di </w:t>
      </w:r>
      <w:r w:rsidRPr="008A1B39">
        <w:rPr>
          <w:rFonts w:ascii="Times New Roman" w:hAnsi="Times New Roman" w:cs="Times New Roman"/>
          <w:b/>
          <w:bCs/>
          <w:sz w:val="24"/>
          <w:szCs w:val="24"/>
        </w:rPr>
        <w:t>non</w:t>
      </w:r>
      <w:r w:rsidRPr="00136A1A">
        <w:rPr>
          <w:rFonts w:ascii="Times New Roman" w:hAnsi="Times New Roman" w:cs="Times New Roman"/>
          <w:sz w:val="24"/>
          <w:szCs w:val="24"/>
        </w:rPr>
        <w:t xml:space="preserve"> essere a conoscenza della partecipazione alla presente procedura di gara di soggetti con cui si trova in una situazione di controllo di cui </w:t>
      </w:r>
      <w:r w:rsidR="00391A09">
        <w:rPr>
          <w:rFonts w:ascii="Times New Roman" w:hAnsi="Times New Roman" w:cs="Times New Roman"/>
          <w:sz w:val="24"/>
          <w:szCs w:val="24"/>
        </w:rPr>
        <w:t>al sopracitato articolo</w:t>
      </w:r>
      <w:r w:rsidRPr="00136A1A">
        <w:rPr>
          <w:rFonts w:ascii="Times New Roman" w:hAnsi="Times New Roman" w:cs="Times New Roman"/>
          <w:sz w:val="24"/>
          <w:szCs w:val="24"/>
        </w:rPr>
        <w:t xml:space="preserve"> rispetto ad alcun soggetto e di aver formulato l’offerta autonomamente;</w:t>
      </w:r>
    </w:p>
    <w:p w14:paraId="3F232936" w14:textId="0C54A3D9" w:rsidR="00C87E17" w:rsidRPr="00136A1A" w:rsidRDefault="00C87E17" w:rsidP="00C87E17">
      <w:pPr>
        <w:pStyle w:val="Numerazioneperbuste"/>
        <w:numPr>
          <w:ilvl w:val="0"/>
          <w:numId w:val="0"/>
        </w:numPr>
        <w:tabs>
          <w:tab w:val="left" w:pos="851"/>
        </w:tabs>
        <w:spacing w:before="0" w:after="0"/>
        <w:ind w:left="851"/>
        <w:rPr>
          <w:rFonts w:ascii="Times New Roman" w:hAnsi="Times New Roman" w:cs="Times New Roman"/>
          <w:sz w:val="24"/>
          <w:szCs w:val="24"/>
        </w:rPr>
      </w:pPr>
      <w:r w:rsidRPr="00136A1A">
        <w:rPr>
          <w:rFonts w:ascii="Times New Roman" w:hAnsi="Times New Roman" w:cs="Times New Roman"/>
          <w:sz w:val="24"/>
          <w:szCs w:val="24"/>
          <w:vertAlign w:val="superscript"/>
        </w:rPr>
        <w:footnoteReference w:id="5"/>
      </w:r>
      <w:r w:rsidRPr="00136A1A">
        <w:rPr>
          <w:rFonts w:ascii="Times New Roman" w:hAnsi="Times New Roman" w:cs="Times New Roman"/>
          <w:sz w:val="24"/>
          <w:szCs w:val="24"/>
        </w:rPr>
        <w:t>_______________________________________________________________________________________________________________________________________</w:t>
      </w:r>
      <w:r w:rsidR="00391A09">
        <w:rPr>
          <w:rFonts w:ascii="Times New Roman" w:hAnsi="Times New Roman" w:cs="Times New Roman"/>
          <w:sz w:val="24"/>
          <w:szCs w:val="24"/>
        </w:rPr>
        <w:t>__________</w:t>
      </w:r>
    </w:p>
    <w:p w14:paraId="42F0DA81" w14:textId="13BBE991" w:rsidR="00C87E17" w:rsidRPr="00136A1A" w:rsidRDefault="00C87E17" w:rsidP="00AC75AA">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136A1A">
        <w:rPr>
          <w:rFonts w:ascii="Times New Roman" w:hAnsi="Times New Roman" w:cs="Times New Roman"/>
          <w:sz w:val="24"/>
          <w:szCs w:val="24"/>
        </w:rPr>
        <w:t xml:space="preserve">di </w:t>
      </w:r>
      <w:r w:rsidRPr="008A1B39">
        <w:rPr>
          <w:rFonts w:ascii="Times New Roman" w:hAnsi="Times New Roman" w:cs="Times New Roman"/>
          <w:b/>
          <w:bCs/>
          <w:sz w:val="24"/>
          <w:szCs w:val="24"/>
        </w:rPr>
        <w:t>essere</w:t>
      </w:r>
      <w:r w:rsidRPr="00136A1A">
        <w:rPr>
          <w:rFonts w:ascii="Times New Roman" w:hAnsi="Times New Roman" w:cs="Times New Roman"/>
          <w:sz w:val="24"/>
          <w:szCs w:val="24"/>
        </w:rPr>
        <w:t xml:space="preserve"> </w:t>
      </w:r>
      <w:r w:rsidRPr="008A1B39">
        <w:rPr>
          <w:rFonts w:ascii="Times New Roman" w:hAnsi="Times New Roman" w:cs="Times New Roman"/>
          <w:b/>
          <w:bCs/>
          <w:sz w:val="24"/>
          <w:szCs w:val="24"/>
        </w:rPr>
        <w:t>a conoscenza</w:t>
      </w:r>
      <w:r w:rsidRPr="00136A1A">
        <w:rPr>
          <w:rFonts w:ascii="Times New Roman" w:hAnsi="Times New Roman" w:cs="Times New Roman"/>
          <w:sz w:val="24"/>
          <w:szCs w:val="24"/>
        </w:rPr>
        <w:t xml:space="preserve"> della partecipazione alla gara di soggetti con cui si trova in una situazione di controllo di cui </w:t>
      </w:r>
      <w:r w:rsidR="00391A09">
        <w:rPr>
          <w:rFonts w:ascii="Times New Roman" w:hAnsi="Times New Roman" w:cs="Times New Roman"/>
          <w:sz w:val="24"/>
          <w:szCs w:val="24"/>
        </w:rPr>
        <w:t>al sopracitato articolo.</w:t>
      </w:r>
      <w:r w:rsidRPr="00136A1A">
        <w:rPr>
          <w:rFonts w:ascii="Times New Roman" w:hAnsi="Times New Roman" w:cs="Times New Roman"/>
          <w:sz w:val="24"/>
          <w:szCs w:val="24"/>
        </w:rPr>
        <w:t xml:space="preserve"> Pur sussistendo tale situazione, questa Impresa dichiara di avere formulato autonomamente l’offerta e di seguito chiarisce gli elementi precisi e concordanti che inducono a ritenere che nel caso debba essere esclusa l’unicità del centro decisionale:</w:t>
      </w:r>
    </w:p>
    <w:p w14:paraId="2CFB5132" w14:textId="4365E082" w:rsidR="00C87E17" w:rsidRPr="00136A1A" w:rsidRDefault="00C87E17" w:rsidP="00C87E17">
      <w:pPr>
        <w:pStyle w:val="Numerazioneperbuste"/>
        <w:numPr>
          <w:ilvl w:val="0"/>
          <w:numId w:val="0"/>
        </w:numPr>
        <w:tabs>
          <w:tab w:val="left" w:pos="851"/>
        </w:tabs>
        <w:spacing w:before="0" w:after="0"/>
        <w:ind w:left="851"/>
        <w:rPr>
          <w:rFonts w:ascii="Times New Roman" w:hAnsi="Times New Roman" w:cs="Times New Roman"/>
          <w:sz w:val="24"/>
          <w:szCs w:val="24"/>
        </w:rPr>
      </w:pPr>
      <w:r w:rsidRPr="00136A1A">
        <w:rPr>
          <w:rFonts w:ascii="Times New Roman" w:hAnsi="Times New Roman" w:cs="Times New Roman"/>
          <w:sz w:val="24"/>
          <w:szCs w:val="24"/>
        </w:rPr>
        <w:t>________________________________________________________________________________________________________________________________________</w:t>
      </w:r>
      <w:r w:rsidR="00391A09">
        <w:rPr>
          <w:rFonts w:ascii="Times New Roman" w:hAnsi="Times New Roman" w:cs="Times New Roman"/>
          <w:sz w:val="24"/>
          <w:szCs w:val="24"/>
        </w:rPr>
        <w:t>__________</w:t>
      </w:r>
    </w:p>
    <w:p w14:paraId="6E612821" w14:textId="36F13B19" w:rsidR="00B315FA" w:rsidRPr="00C42FDF" w:rsidRDefault="00B315FA"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sz w:val="24"/>
          <w:szCs w:val="24"/>
        </w:rPr>
        <w:t xml:space="preserve">di accettare, senza condizione o riserva alcuna, tutte le norme e disposizioni contenute nella </w:t>
      </w:r>
      <w:r w:rsidRPr="00C42FDF">
        <w:rPr>
          <w:rFonts w:ascii="Times New Roman" w:hAnsi="Times New Roman" w:cs="Times New Roman"/>
          <w:sz w:val="24"/>
          <w:szCs w:val="24"/>
        </w:rPr>
        <w:t>documentazione gara;</w:t>
      </w:r>
    </w:p>
    <w:p w14:paraId="6F7E0C49" w14:textId="54D33C71" w:rsidR="00B2247B" w:rsidRPr="00C42FDF" w:rsidRDefault="00B2247B" w:rsidP="006E1E35">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C42FDF">
        <w:rPr>
          <w:rFonts w:ascii="Times New Roman" w:hAnsi="Times New Roman" w:cs="Times New Roman"/>
          <w:sz w:val="24"/>
          <w:szCs w:val="24"/>
        </w:rPr>
        <w:t xml:space="preserve">di aver preso visione e di accettare il trattamento dei dati personali e, in particolare, di dare il proprio consenso al trattamento dei dati tramite fascicolo virtuale nel rispetto di quanto previsto dal Codice in materia di protezione dei dati personali ai fini della verifica da parte della Stazione </w:t>
      </w:r>
      <w:r w:rsidRPr="00C42FDF">
        <w:rPr>
          <w:rFonts w:ascii="Times New Roman" w:hAnsi="Times New Roman" w:cs="Times New Roman"/>
          <w:sz w:val="24"/>
          <w:szCs w:val="24"/>
        </w:rPr>
        <w:lastRenderedPageBreak/>
        <w:t>Appaltante del possesso dei requisiti di cui all’articolo 99 del Codice nonché per le ulteriori finalità;</w:t>
      </w:r>
    </w:p>
    <w:p w14:paraId="1FFAB401" w14:textId="77772561" w:rsidR="00AF4F87" w:rsidRPr="00C42FDF" w:rsidRDefault="00DA4CDC" w:rsidP="00AF4F87">
      <w:pPr>
        <w:numPr>
          <w:ilvl w:val="0"/>
          <w:numId w:val="27"/>
        </w:numPr>
        <w:tabs>
          <w:tab w:val="num" w:pos="426"/>
        </w:tabs>
        <w:spacing w:before="120" w:after="120" w:line="360" w:lineRule="auto"/>
        <w:ind w:left="426"/>
        <w:jc w:val="both"/>
        <w:rPr>
          <w:rFonts w:ascii="Times New Roman" w:hAnsi="Times New Roman" w:cs="Times New Roman"/>
          <w:bCs/>
          <w:sz w:val="24"/>
          <w:szCs w:val="24"/>
        </w:rPr>
      </w:pPr>
      <w:r w:rsidRPr="00C42FDF">
        <w:rPr>
          <w:rFonts w:ascii="Times New Roman" w:hAnsi="Times New Roman" w:cs="Times New Roman"/>
          <w:bCs/>
          <w:sz w:val="24"/>
          <w:szCs w:val="24"/>
        </w:rPr>
        <w:t xml:space="preserve"> </w:t>
      </w:r>
      <w:r w:rsidR="00E91740" w:rsidRPr="00C42FDF">
        <w:rPr>
          <w:rFonts w:ascii="Times New Roman" w:hAnsi="Times New Roman" w:cs="Times New Roman"/>
          <w:bCs/>
          <w:i/>
          <w:iCs/>
          <w:sz w:val="24"/>
          <w:szCs w:val="24"/>
        </w:rPr>
        <w:t>(nell’ipotesi in cui nel DGUE si stata indicata la volontà di ricorrere al subappalto)</w:t>
      </w:r>
      <w:r w:rsidR="00E91740" w:rsidRPr="00C42FDF">
        <w:rPr>
          <w:rFonts w:ascii="Times New Roman" w:hAnsi="Times New Roman" w:cs="Times New Roman"/>
          <w:bCs/>
          <w:sz w:val="24"/>
          <w:szCs w:val="24"/>
        </w:rPr>
        <w:t xml:space="preserve"> che questa Impresa intende ricorrere al subappalto:</w:t>
      </w:r>
    </w:p>
    <w:p w14:paraId="1570A32B" w14:textId="1FABE19B" w:rsidR="00E91740" w:rsidRPr="00C42FDF" w:rsidRDefault="00E91740" w:rsidP="00AF4F87">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C42FDF">
        <w:rPr>
          <w:rFonts w:ascii="Times New Roman" w:hAnsi="Times New Roman" w:cs="Times New Roman"/>
          <w:sz w:val="24"/>
          <w:szCs w:val="24"/>
        </w:rPr>
        <w:t xml:space="preserve">stipulando contratti in misura non inferiore al 20% delle prestazioni subappaltabili con piccole e medie imprese </w:t>
      </w:r>
    </w:p>
    <w:p w14:paraId="1D306E15" w14:textId="77777777" w:rsidR="00E91740" w:rsidRPr="00C42FDF" w:rsidRDefault="00E91740" w:rsidP="00AF4F87">
      <w:pPr>
        <w:spacing w:before="120" w:after="120" w:line="360" w:lineRule="auto"/>
        <w:ind w:left="426"/>
        <w:jc w:val="both"/>
        <w:rPr>
          <w:rFonts w:ascii="Times New Roman" w:hAnsi="Times New Roman" w:cs="Times New Roman"/>
          <w:bCs/>
          <w:sz w:val="24"/>
          <w:szCs w:val="24"/>
        </w:rPr>
      </w:pPr>
      <w:r w:rsidRPr="00C42FDF">
        <w:rPr>
          <w:rFonts w:ascii="Times New Roman" w:hAnsi="Times New Roman" w:cs="Times New Roman"/>
          <w:bCs/>
          <w:i/>
          <w:iCs/>
          <w:sz w:val="24"/>
          <w:szCs w:val="24"/>
          <w:u w:val="single"/>
        </w:rPr>
        <w:t>oppure</w:t>
      </w:r>
    </w:p>
    <w:p w14:paraId="0F6906AB" w14:textId="264CFE79" w:rsidR="00E55034" w:rsidRPr="00C42FDF" w:rsidRDefault="00E91740" w:rsidP="004A5A97">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C42FDF">
        <w:rPr>
          <w:rFonts w:ascii="Times New Roman" w:hAnsi="Times New Roman" w:cs="Times New Roman"/>
          <w:sz w:val="24"/>
          <w:szCs w:val="24"/>
        </w:rPr>
        <w:t>stipulando contratti in misura pari al ____(indicare) delle prestazioni subappaltabili con piccole e medie imprese. La percentuale inferiore rispetto a quella minima prevista dalle disposizioni normative vigenti è richiesta in quanto _____________. A tal fine, si allega la relativa documentazione a comprova di quanto dichiarato;</w:t>
      </w:r>
    </w:p>
    <w:p w14:paraId="18D745D2" w14:textId="2EDAE06C" w:rsidR="00231E89" w:rsidRPr="00763D36" w:rsidRDefault="00231E89" w:rsidP="00AC75AA">
      <w:pPr>
        <w:pStyle w:val="Paragrafoelenco"/>
        <w:numPr>
          <w:ilvl w:val="0"/>
          <w:numId w:val="27"/>
        </w:numPr>
        <w:spacing w:after="120" w:line="360" w:lineRule="auto"/>
        <w:ind w:left="357" w:hanging="357"/>
        <w:contextualSpacing w:val="0"/>
        <w:jc w:val="both"/>
        <w:rPr>
          <w:rFonts w:ascii="Times New Roman" w:hAnsi="Times New Roman" w:cs="Times New Roman"/>
          <w:bCs/>
          <w:sz w:val="24"/>
          <w:szCs w:val="24"/>
        </w:rPr>
      </w:pPr>
      <w:r w:rsidRPr="00763D36">
        <w:rPr>
          <w:rFonts w:ascii="Times New Roman" w:hAnsi="Times New Roman" w:cs="Times New Roman"/>
          <w:b/>
          <w:bCs/>
          <w:i/>
          <w:iCs/>
          <w:color w:val="FF0000"/>
          <w:sz w:val="24"/>
          <w:szCs w:val="24"/>
        </w:rPr>
        <w:t xml:space="preserve"> </w:t>
      </w:r>
      <w:r w:rsidR="00B502D4" w:rsidRPr="00763D36">
        <w:rPr>
          <w:rFonts w:ascii="Times New Roman" w:hAnsi="Times New Roman" w:cs="Times New Roman"/>
          <w:bCs/>
          <w:sz w:val="24"/>
          <w:szCs w:val="24"/>
        </w:rPr>
        <w:t>di</w:t>
      </w:r>
      <w:r w:rsidR="00D04DED" w:rsidRPr="00763D36">
        <w:rPr>
          <w:rFonts w:ascii="Times New Roman" w:hAnsi="Times New Roman" w:cs="Times New Roman"/>
          <w:bCs/>
          <w:sz w:val="24"/>
          <w:szCs w:val="24"/>
        </w:rPr>
        <w:t xml:space="preserve"> garantire ai sensi dell’articolo 102 comma 1 lett.</w:t>
      </w:r>
      <w:r w:rsidR="00BB1647" w:rsidRPr="00763D36">
        <w:rPr>
          <w:rFonts w:ascii="Times New Roman" w:hAnsi="Times New Roman" w:cs="Times New Roman"/>
          <w:bCs/>
          <w:sz w:val="24"/>
          <w:szCs w:val="24"/>
        </w:rPr>
        <w:t xml:space="preserve"> b</w:t>
      </w:r>
      <w:r w:rsidR="00C01D9E" w:rsidRPr="00763D36">
        <w:rPr>
          <w:rFonts w:ascii="Times New Roman" w:hAnsi="Times New Roman" w:cs="Times New Roman"/>
          <w:bCs/>
          <w:sz w:val="24"/>
          <w:szCs w:val="24"/>
        </w:rPr>
        <w:t>):</w:t>
      </w:r>
    </w:p>
    <w:p w14:paraId="5093F63F" w14:textId="5BEC82C8" w:rsidR="00231E89" w:rsidRPr="00763D36" w:rsidRDefault="00985589" w:rsidP="00AC75AA">
      <w:pPr>
        <w:pStyle w:val="Paragrafoelenco"/>
        <w:numPr>
          <w:ilvl w:val="1"/>
          <w:numId w:val="27"/>
        </w:numPr>
        <w:spacing w:after="120" w:line="360" w:lineRule="auto"/>
        <w:contextualSpacing w:val="0"/>
        <w:jc w:val="both"/>
        <w:rPr>
          <w:rFonts w:ascii="Times New Roman" w:hAnsi="Times New Roman" w:cs="Times New Roman"/>
          <w:bCs/>
          <w:sz w:val="24"/>
          <w:szCs w:val="24"/>
        </w:rPr>
      </w:pPr>
      <w:r w:rsidRPr="00763D36">
        <w:rPr>
          <w:rFonts w:ascii="Times New Roman" w:hAnsi="Times New Roman" w:cs="Times New Roman"/>
          <w:bCs/>
          <w:sz w:val="24"/>
          <w:szCs w:val="24"/>
        </w:rPr>
        <w:t>l’applicazione del</w:t>
      </w:r>
      <w:r w:rsidR="00B502D4" w:rsidRPr="00763D36">
        <w:rPr>
          <w:rFonts w:ascii="Times New Roman" w:hAnsi="Times New Roman" w:cs="Times New Roman"/>
          <w:bCs/>
          <w:sz w:val="24"/>
          <w:szCs w:val="24"/>
        </w:rPr>
        <w:t xml:space="preserve"> CCNL indicato dalla Stazione Appaltante </w:t>
      </w:r>
      <w:r w:rsidR="00231E89" w:rsidRPr="00763D36">
        <w:rPr>
          <w:rFonts w:ascii="Times New Roman" w:hAnsi="Times New Roman" w:cs="Times New Roman"/>
          <w:bCs/>
          <w:sz w:val="24"/>
          <w:szCs w:val="24"/>
        </w:rPr>
        <w:t xml:space="preserve">al paragrafo 10 del Disciplinare </w:t>
      </w:r>
      <w:r w:rsidR="00231E89" w:rsidRPr="00763D36">
        <w:rPr>
          <w:rFonts w:ascii="Times New Roman" w:hAnsi="Times New Roman" w:cs="Times New Roman"/>
          <w:bCs/>
          <w:i/>
          <w:iCs/>
          <w:sz w:val="24"/>
          <w:szCs w:val="24"/>
        </w:rPr>
        <w:t>oppure</w:t>
      </w:r>
    </w:p>
    <w:p w14:paraId="32FBBBAF" w14:textId="5E91ED66" w:rsidR="00B502D4" w:rsidRPr="00763D36" w:rsidRDefault="00C36249" w:rsidP="00AC75AA">
      <w:pPr>
        <w:pStyle w:val="Paragrafoelenco"/>
        <w:numPr>
          <w:ilvl w:val="1"/>
          <w:numId w:val="27"/>
        </w:numPr>
        <w:spacing w:after="120" w:line="360" w:lineRule="auto"/>
        <w:contextualSpacing w:val="0"/>
        <w:jc w:val="both"/>
        <w:rPr>
          <w:rFonts w:ascii="Times New Roman" w:hAnsi="Times New Roman" w:cs="Times New Roman"/>
          <w:bCs/>
          <w:sz w:val="24"/>
          <w:szCs w:val="24"/>
        </w:rPr>
      </w:pPr>
      <w:r w:rsidRPr="00763D36">
        <w:rPr>
          <w:rFonts w:ascii="Times New Roman" w:hAnsi="Times New Roman" w:cs="Times New Roman"/>
          <w:bCs/>
          <w:sz w:val="24"/>
          <w:szCs w:val="24"/>
        </w:rPr>
        <w:t>ai dipendenti impiegati ne</w:t>
      </w:r>
      <w:r w:rsidR="009870C4" w:rsidRPr="00763D36">
        <w:rPr>
          <w:rFonts w:ascii="Times New Roman" w:hAnsi="Times New Roman" w:cs="Times New Roman"/>
          <w:bCs/>
          <w:sz w:val="24"/>
          <w:szCs w:val="24"/>
        </w:rPr>
        <w:t>l</w:t>
      </w:r>
      <w:r w:rsidRPr="00763D36">
        <w:rPr>
          <w:rFonts w:ascii="Times New Roman" w:hAnsi="Times New Roman" w:cs="Times New Roman"/>
          <w:bCs/>
          <w:sz w:val="24"/>
          <w:szCs w:val="24"/>
        </w:rPr>
        <w:t xml:space="preserve">l’esecuzione dell’appalto </w:t>
      </w:r>
      <w:r w:rsidR="00985589" w:rsidRPr="00763D36">
        <w:rPr>
          <w:rFonts w:ascii="Times New Roman" w:hAnsi="Times New Roman" w:cs="Times New Roman"/>
          <w:bCs/>
          <w:sz w:val="24"/>
          <w:szCs w:val="24"/>
        </w:rPr>
        <w:t>l’applicazione d</w:t>
      </w:r>
      <w:r w:rsidR="000B506A" w:rsidRPr="00763D36">
        <w:rPr>
          <w:rFonts w:ascii="Times New Roman" w:hAnsi="Times New Roman" w:cs="Times New Roman"/>
          <w:bCs/>
          <w:sz w:val="24"/>
          <w:szCs w:val="24"/>
        </w:rPr>
        <w:t>elle medesime tutele</w:t>
      </w:r>
      <w:r w:rsidRPr="00763D36">
        <w:rPr>
          <w:rFonts w:ascii="Times New Roman" w:hAnsi="Times New Roman" w:cs="Times New Roman"/>
          <w:bCs/>
          <w:sz w:val="24"/>
          <w:szCs w:val="24"/>
        </w:rPr>
        <w:t xml:space="preserve"> previste dal </w:t>
      </w:r>
      <w:r w:rsidR="00B502D4" w:rsidRPr="00763D36">
        <w:rPr>
          <w:rFonts w:ascii="Times New Roman" w:hAnsi="Times New Roman" w:cs="Times New Roman"/>
          <w:bCs/>
          <w:sz w:val="24"/>
          <w:szCs w:val="24"/>
        </w:rPr>
        <w:t xml:space="preserve">CCNL </w:t>
      </w:r>
      <w:r w:rsidR="00231E89" w:rsidRPr="00763D36">
        <w:rPr>
          <w:rFonts w:ascii="Times New Roman" w:hAnsi="Times New Roman" w:cs="Times New Roman"/>
          <w:bCs/>
          <w:sz w:val="24"/>
          <w:szCs w:val="24"/>
        </w:rPr>
        <w:t>indicato dalla Stazione Appaltante</w:t>
      </w:r>
      <w:r w:rsidRPr="00763D36">
        <w:rPr>
          <w:rFonts w:ascii="Times New Roman" w:hAnsi="Times New Roman" w:cs="Times New Roman"/>
          <w:bCs/>
          <w:sz w:val="24"/>
          <w:szCs w:val="24"/>
        </w:rPr>
        <w:t xml:space="preserve">, pur applicando un diverso </w:t>
      </w:r>
      <w:r w:rsidR="00C01D9E" w:rsidRPr="00763D36">
        <w:rPr>
          <w:rFonts w:ascii="Times New Roman" w:hAnsi="Times New Roman" w:cs="Times New Roman"/>
          <w:bCs/>
          <w:sz w:val="24"/>
          <w:szCs w:val="24"/>
        </w:rPr>
        <w:t>CCNL:</w:t>
      </w:r>
      <w:r w:rsidR="00231E89" w:rsidRPr="00763D36">
        <w:rPr>
          <w:rFonts w:ascii="Times New Roman" w:hAnsi="Times New Roman" w:cs="Times New Roman"/>
          <w:bCs/>
          <w:sz w:val="24"/>
          <w:szCs w:val="24"/>
        </w:rPr>
        <w:t xml:space="preserve"> _____________________________________________________________</w:t>
      </w:r>
      <w:proofErr w:type="gramStart"/>
      <w:r w:rsidR="00231E89" w:rsidRPr="00763D36">
        <w:rPr>
          <w:rFonts w:ascii="Times New Roman" w:hAnsi="Times New Roman" w:cs="Times New Roman"/>
          <w:bCs/>
          <w:sz w:val="24"/>
          <w:szCs w:val="24"/>
        </w:rPr>
        <w:t>_(</w:t>
      </w:r>
      <w:proofErr w:type="gramEnd"/>
      <w:r w:rsidR="00231E89" w:rsidRPr="00763D36">
        <w:rPr>
          <w:rFonts w:ascii="Times New Roman" w:hAnsi="Times New Roman" w:cs="Times New Roman"/>
          <w:bCs/>
          <w:i/>
          <w:iCs/>
          <w:sz w:val="24"/>
          <w:szCs w:val="24"/>
        </w:rPr>
        <w:t xml:space="preserve">specificare </w:t>
      </w:r>
      <w:r w:rsidR="00B502D4" w:rsidRPr="00763D36">
        <w:rPr>
          <w:rFonts w:ascii="Times New Roman" w:hAnsi="Times New Roman" w:cs="Times New Roman"/>
          <w:bCs/>
          <w:i/>
          <w:iCs/>
          <w:sz w:val="24"/>
          <w:szCs w:val="24"/>
        </w:rPr>
        <w:t>con l’indicazione del relativo codice alfanumerico unico di cui all’art. 16 quater del decreto-legge 76/</w:t>
      </w:r>
      <w:proofErr w:type="gramStart"/>
      <w:r w:rsidR="00B502D4" w:rsidRPr="00763D36">
        <w:rPr>
          <w:rFonts w:ascii="Times New Roman" w:hAnsi="Times New Roman" w:cs="Times New Roman"/>
          <w:bCs/>
          <w:i/>
          <w:iCs/>
          <w:sz w:val="24"/>
          <w:szCs w:val="24"/>
        </w:rPr>
        <w:t>20</w:t>
      </w:r>
      <w:r w:rsidRPr="00763D36">
        <w:rPr>
          <w:rFonts w:ascii="Times New Roman" w:hAnsi="Times New Roman" w:cs="Times New Roman"/>
          <w:bCs/>
          <w:i/>
          <w:iCs/>
          <w:sz w:val="24"/>
          <w:szCs w:val="24"/>
        </w:rPr>
        <w:t xml:space="preserve"> </w:t>
      </w:r>
      <w:r w:rsidR="00231E89" w:rsidRPr="00763D36">
        <w:rPr>
          <w:rFonts w:ascii="Times New Roman" w:hAnsi="Times New Roman" w:cs="Times New Roman"/>
          <w:bCs/>
          <w:i/>
          <w:iCs/>
          <w:sz w:val="24"/>
          <w:szCs w:val="24"/>
        </w:rPr>
        <w:t>)</w:t>
      </w:r>
      <w:proofErr w:type="gramEnd"/>
      <w:r w:rsidR="005F7BD1" w:rsidRPr="00763D36">
        <w:rPr>
          <w:rFonts w:ascii="Times New Roman" w:hAnsi="Times New Roman" w:cs="Times New Roman"/>
          <w:bCs/>
          <w:sz w:val="24"/>
          <w:szCs w:val="24"/>
        </w:rPr>
        <w:t xml:space="preserve">. Per consentire alla Stazione Appaltante lo svolgimento delle verifiche di equivalenza di cui all’art. 11 del Codice, si </w:t>
      </w:r>
      <w:r w:rsidR="005F7BD1" w:rsidRPr="00763D36">
        <w:rPr>
          <w:rFonts w:ascii="Times New Roman" w:hAnsi="Times New Roman" w:cs="Times New Roman"/>
          <w:b/>
          <w:sz w:val="24"/>
          <w:szCs w:val="24"/>
        </w:rPr>
        <w:t>a</w:t>
      </w:r>
      <w:r w:rsidR="006C33F4" w:rsidRPr="00763D36">
        <w:rPr>
          <w:rFonts w:ascii="Times New Roman" w:hAnsi="Times New Roman" w:cs="Times New Roman"/>
          <w:b/>
          <w:sz w:val="24"/>
          <w:szCs w:val="24"/>
        </w:rPr>
        <w:t>llega</w:t>
      </w:r>
      <w:r w:rsidR="006C33F4" w:rsidRPr="00763D36">
        <w:rPr>
          <w:rFonts w:ascii="Times New Roman" w:hAnsi="Times New Roman" w:cs="Times New Roman"/>
          <w:bCs/>
          <w:sz w:val="24"/>
          <w:szCs w:val="24"/>
        </w:rPr>
        <w:t xml:space="preserve"> la relativa dichiarazione di equivalenza</w:t>
      </w:r>
      <w:r w:rsidR="00B502D4" w:rsidRPr="00763D36">
        <w:rPr>
          <w:rFonts w:ascii="Times New Roman" w:hAnsi="Times New Roman" w:cs="Times New Roman"/>
          <w:bCs/>
          <w:sz w:val="24"/>
          <w:szCs w:val="24"/>
        </w:rPr>
        <w:t>;</w:t>
      </w:r>
    </w:p>
    <w:p w14:paraId="4F1B7BBD" w14:textId="492EFF61" w:rsidR="00B502D4" w:rsidRPr="008A1B39" w:rsidRDefault="00B502D4" w:rsidP="00AC75AA">
      <w:pPr>
        <w:pStyle w:val="Paragrafoelenco"/>
        <w:numPr>
          <w:ilvl w:val="0"/>
          <w:numId w:val="27"/>
        </w:numPr>
        <w:spacing w:after="120" w:line="360" w:lineRule="auto"/>
        <w:ind w:left="357" w:hanging="357"/>
        <w:contextualSpacing w:val="0"/>
        <w:jc w:val="both"/>
        <w:rPr>
          <w:rFonts w:ascii="Times New Roman" w:hAnsi="Times New Roman" w:cs="Times New Roman"/>
          <w:b/>
          <w:i/>
          <w:sz w:val="24"/>
          <w:szCs w:val="24"/>
        </w:rPr>
      </w:pPr>
      <w:r w:rsidRPr="00ED6B75">
        <w:rPr>
          <w:rFonts w:ascii="Times New Roman" w:hAnsi="Times New Roman" w:cs="Times New Roman"/>
          <w:bCs/>
          <w:iCs/>
          <w:sz w:val="24"/>
          <w:szCs w:val="24"/>
        </w:rPr>
        <w:t xml:space="preserve">di essere al corrente degli obblighi derivanti dal Codice di comportamento adottato dalla </w:t>
      </w:r>
      <w:r>
        <w:rPr>
          <w:rFonts w:ascii="Times New Roman" w:hAnsi="Times New Roman" w:cs="Times New Roman"/>
          <w:bCs/>
          <w:iCs/>
          <w:sz w:val="24"/>
          <w:szCs w:val="24"/>
        </w:rPr>
        <w:t>S</w:t>
      </w:r>
      <w:r w:rsidRPr="00ED6B75">
        <w:rPr>
          <w:rFonts w:ascii="Times New Roman" w:hAnsi="Times New Roman" w:cs="Times New Roman"/>
          <w:bCs/>
          <w:iCs/>
          <w:sz w:val="24"/>
          <w:szCs w:val="24"/>
        </w:rPr>
        <w:t xml:space="preserve">tazione </w:t>
      </w:r>
      <w:r w:rsidRPr="008A1B39">
        <w:rPr>
          <w:rFonts w:ascii="Times New Roman" w:hAnsi="Times New Roman" w:cs="Times New Roman"/>
          <w:bCs/>
          <w:iCs/>
          <w:sz w:val="24"/>
          <w:szCs w:val="24"/>
        </w:rPr>
        <w:t xml:space="preserve">Appaltante reperibile </w:t>
      </w:r>
      <w:r w:rsidR="00763D36">
        <w:rPr>
          <w:rFonts w:ascii="Times New Roman" w:hAnsi="Times New Roman" w:cs="Times New Roman"/>
          <w:bCs/>
          <w:iCs/>
          <w:sz w:val="24"/>
          <w:szCs w:val="24"/>
        </w:rPr>
        <w:t xml:space="preserve">al link </w:t>
      </w:r>
      <w:hyperlink r:id="rId12" w:history="1">
        <w:r w:rsidR="00763D36" w:rsidRPr="005E28F7">
          <w:rPr>
            <w:rStyle w:val="Collegamentoipertestuale"/>
            <w:rFonts w:ascii="Times New Roman" w:hAnsi="Times New Roman" w:cs="Times New Roman"/>
            <w:bCs/>
            <w:iCs/>
            <w:sz w:val="24"/>
            <w:szCs w:val="24"/>
          </w:rPr>
          <w:t>www.arecom.eu</w:t>
        </w:r>
      </w:hyperlink>
      <w:r w:rsidR="00763D36">
        <w:rPr>
          <w:rFonts w:ascii="Times New Roman" w:hAnsi="Times New Roman" w:cs="Times New Roman"/>
          <w:bCs/>
          <w:iCs/>
          <w:sz w:val="24"/>
          <w:szCs w:val="24"/>
        </w:rPr>
        <w:t xml:space="preserve"> </w:t>
      </w:r>
      <w:r w:rsidR="00763D36" w:rsidRPr="008A1B39">
        <w:rPr>
          <w:rFonts w:ascii="Times New Roman" w:hAnsi="Times New Roman" w:cs="Times New Roman"/>
          <w:bCs/>
          <w:iCs/>
          <w:sz w:val="24"/>
          <w:szCs w:val="24"/>
        </w:rPr>
        <w:t xml:space="preserve">e </w:t>
      </w:r>
      <w:r w:rsidRPr="008A1B39">
        <w:rPr>
          <w:rFonts w:ascii="Times New Roman" w:hAnsi="Times New Roman" w:cs="Times New Roman"/>
          <w:bCs/>
          <w:iCs/>
          <w:sz w:val="24"/>
          <w:szCs w:val="24"/>
        </w:rPr>
        <w:t>di impegnarsi in caso di aggiudicazione, ad osservare ed a far osservare ai propri dipendenti e collaboratori, per quanto applicabile, il suddetto codice, pena la risoluzione del contratto;</w:t>
      </w:r>
    </w:p>
    <w:p w14:paraId="6C66E816" w14:textId="498E409C" w:rsidR="00B502D4" w:rsidRPr="00ED6B75" w:rsidRDefault="00B502D4" w:rsidP="00AC75AA">
      <w:pPr>
        <w:pStyle w:val="Paragrafoelenco"/>
        <w:numPr>
          <w:ilvl w:val="0"/>
          <w:numId w:val="27"/>
        </w:numPr>
        <w:spacing w:after="120" w:line="360" w:lineRule="auto"/>
        <w:ind w:left="357" w:hanging="357"/>
        <w:contextualSpacing w:val="0"/>
        <w:jc w:val="both"/>
        <w:rPr>
          <w:rFonts w:ascii="Times New Roman" w:hAnsi="Times New Roman" w:cs="Times New Roman"/>
          <w:b/>
          <w:i/>
          <w:sz w:val="24"/>
          <w:szCs w:val="24"/>
        </w:rPr>
      </w:pPr>
      <w:r w:rsidRPr="00ED6B75">
        <w:rPr>
          <w:rFonts w:ascii="Times New Roman" w:hAnsi="Times New Roman" w:cs="Times New Roman"/>
          <w:bCs/>
          <w:iCs/>
          <w:sz w:val="24"/>
          <w:szCs w:val="24"/>
        </w:rPr>
        <w:t>di accettare il patto di integrità</w:t>
      </w:r>
      <w:r w:rsidR="00763D36">
        <w:rPr>
          <w:rFonts w:ascii="Times New Roman" w:hAnsi="Times New Roman" w:cs="Times New Roman"/>
          <w:bCs/>
          <w:iCs/>
          <w:sz w:val="24"/>
          <w:szCs w:val="24"/>
        </w:rPr>
        <w:t xml:space="preserve"> </w:t>
      </w:r>
      <w:r w:rsidRPr="00ED6B75">
        <w:rPr>
          <w:rFonts w:ascii="Times New Roman" w:hAnsi="Times New Roman" w:cs="Times New Roman"/>
          <w:bCs/>
          <w:iCs/>
          <w:sz w:val="24"/>
          <w:szCs w:val="24"/>
        </w:rPr>
        <w:t>di cui all’Allegato 3 - Patto di Integrità;</w:t>
      </w:r>
    </w:p>
    <w:p w14:paraId="0559E229" w14:textId="5A8DBEFD" w:rsidR="00B502D4" w:rsidRPr="00DC1F96" w:rsidRDefault="00FE35A7" w:rsidP="00AC75AA">
      <w:pPr>
        <w:pStyle w:val="Paragrafoelenco"/>
        <w:numPr>
          <w:ilvl w:val="0"/>
          <w:numId w:val="27"/>
        </w:numPr>
        <w:spacing w:after="120" w:line="360" w:lineRule="auto"/>
        <w:ind w:left="357" w:hanging="357"/>
        <w:contextualSpacing w:val="0"/>
        <w:jc w:val="both"/>
        <w:rPr>
          <w:rFonts w:ascii="Times New Roman" w:hAnsi="Times New Roman" w:cs="Times New Roman"/>
          <w:bCs/>
          <w:sz w:val="24"/>
          <w:szCs w:val="24"/>
        </w:rPr>
      </w:pPr>
      <w:r>
        <w:rPr>
          <w:rFonts w:ascii="Times New Roman" w:hAnsi="Times New Roman" w:cs="Times New Roman"/>
          <w:b/>
          <w:sz w:val="24"/>
          <w:szCs w:val="24"/>
        </w:rPr>
        <w:t>[</w:t>
      </w:r>
      <w:r w:rsidR="00B502D4" w:rsidRPr="008A1B39">
        <w:rPr>
          <w:rFonts w:ascii="Times New Roman" w:hAnsi="Times New Roman" w:cs="Times New Roman"/>
          <w:bCs/>
          <w:i/>
          <w:iCs/>
          <w:sz w:val="24"/>
          <w:szCs w:val="24"/>
        </w:rPr>
        <w:t>per gli Operatori Economici non residenti e privi di stabile organizzazione in Italia</w:t>
      </w:r>
      <w:r>
        <w:rPr>
          <w:rFonts w:ascii="Times New Roman" w:hAnsi="Times New Roman" w:cs="Times New Roman"/>
          <w:bCs/>
          <w:i/>
          <w:iCs/>
          <w:sz w:val="24"/>
          <w:szCs w:val="24"/>
        </w:rPr>
        <w:t>]</w:t>
      </w:r>
      <w:r w:rsidR="00B502D4" w:rsidRPr="00DC1F96">
        <w:rPr>
          <w:rFonts w:ascii="Times New Roman" w:hAnsi="Times New Roman" w:cs="Times New Roman"/>
          <w:bCs/>
          <w:sz w:val="24"/>
          <w:szCs w:val="24"/>
        </w:rPr>
        <w:t xml:space="preserve"> </w:t>
      </w:r>
      <w:r w:rsidR="005275F3">
        <w:rPr>
          <w:rFonts w:ascii="Times New Roman" w:hAnsi="Times New Roman" w:cs="Times New Roman"/>
          <w:bCs/>
          <w:sz w:val="24"/>
          <w:szCs w:val="24"/>
        </w:rPr>
        <w:t xml:space="preserve">di impegnarsi </w:t>
      </w:r>
      <w:r w:rsidR="00B502D4" w:rsidRPr="00DC1F96">
        <w:rPr>
          <w:rFonts w:ascii="Times New Roman" w:hAnsi="Times New Roman" w:cs="Times New Roman"/>
          <w:bCs/>
          <w:sz w:val="24"/>
          <w:szCs w:val="24"/>
        </w:rPr>
        <w:t xml:space="preserve">ad uniformarsi, in caso di aggiudicazione, alla disciplina di cui agli articoli 17, comma 2, e 53, comma 3 del decreto del Presidente della Repubblica 633/72 e a comunicare alla </w:t>
      </w:r>
      <w:r w:rsidR="00B502D4">
        <w:rPr>
          <w:rFonts w:ascii="Times New Roman" w:hAnsi="Times New Roman" w:cs="Times New Roman"/>
          <w:bCs/>
          <w:sz w:val="24"/>
          <w:szCs w:val="24"/>
        </w:rPr>
        <w:t>S</w:t>
      </w:r>
      <w:r w:rsidR="00B502D4" w:rsidRPr="00DC1F96">
        <w:rPr>
          <w:rFonts w:ascii="Times New Roman" w:hAnsi="Times New Roman" w:cs="Times New Roman"/>
          <w:bCs/>
          <w:sz w:val="24"/>
          <w:szCs w:val="24"/>
        </w:rPr>
        <w:t xml:space="preserve">tazione </w:t>
      </w:r>
      <w:r w:rsidR="00B502D4">
        <w:rPr>
          <w:rFonts w:ascii="Times New Roman" w:hAnsi="Times New Roman" w:cs="Times New Roman"/>
          <w:bCs/>
          <w:sz w:val="24"/>
          <w:szCs w:val="24"/>
        </w:rPr>
        <w:t>A</w:t>
      </w:r>
      <w:r w:rsidR="00B502D4" w:rsidRPr="00DC1F96">
        <w:rPr>
          <w:rFonts w:ascii="Times New Roman" w:hAnsi="Times New Roman" w:cs="Times New Roman"/>
          <w:bCs/>
          <w:sz w:val="24"/>
          <w:szCs w:val="24"/>
        </w:rPr>
        <w:t>ppaltante la nomina del proprio rappresentante fiscale, nelle forme di legge;</w:t>
      </w:r>
    </w:p>
    <w:p w14:paraId="3096406F" w14:textId="29C4AC38" w:rsidR="00B502D4" w:rsidRPr="006043DB" w:rsidRDefault="00FE35A7" w:rsidP="00AC75AA">
      <w:pPr>
        <w:pStyle w:val="Paragrafoelenco"/>
        <w:numPr>
          <w:ilvl w:val="0"/>
          <w:numId w:val="27"/>
        </w:numPr>
        <w:spacing w:after="120" w:line="360" w:lineRule="auto"/>
        <w:ind w:left="357" w:hanging="357"/>
        <w:contextualSpacing w:val="0"/>
        <w:jc w:val="both"/>
        <w:rPr>
          <w:rFonts w:ascii="Times New Roman" w:hAnsi="Times New Roman" w:cs="Times New Roman"/>
          <w:bCs/>
          <w:sz w:val="24"/>
          <w:szCs w:val="24"/>
        </w:rPr>
      </w:pPr>
      <w:r>
        <w:rPr>
          <w:rFonts w:ascii="Times New Roman" w:hAnsi="Times New Roman" w:cs="Times New Roman"/>
          <w:bCs/>
          <w:i/>
          <w:iCs/>
          <w:sz w:val="24"/>
          <w:szCs w:val="24"/>
        </w:rPr>
        <w:lastRenderedPageBreak/>
        <w:t>[</w:t>
      </w:r>
      <w:r w:rsidR="00B502D4" w:rsidRPr="008A1B39">
        <w:rPr>
          <w:rFonts w:ascii="Times New Roman" w:hAnsi="Times New Roman" w:cs="Times New Roman"/>
          <w:bCs/>
          <w:i/>
          <w:iCs/>
          <w:sz w:val="24"/>
          <w:szCs w:val="24"/>
        </w:rPr>
        <w:t>Per gli Operatori Economici aventi sede, residenza o domicilio nei paesi inseriti nelle c.d. “black list”</w:t>
      </w:r>
      <w:r>
        <w:rPr>
          <w:rFonts w:ascii="Times New Roman" w:hAnsi="Times New Roman" w:cs="Times New Roman"/>
          <w:bCs/>
          <w:i/>
          <w:iCs/>
          <w:sz w:val="24"/>
          <w:szCs w:val="24"/>
        </w:rPr>
        <w:t>]</w:t>
      </w:r>
      <w:r w:rsidR="00B502D4">
        <w:rPr>
          <w:rFonts w:ascii="Times New Roman" w:hAnsi="Times New Roman" w:cs="Times New Roman"/>
          <w:b/>
          <w:sz w:val="24"/>
          <w:szCs w:val="24"/>
        </w:rPr>
        <w:t xml:space="preserve"> </w:t>
      </w:r>
      <w:r w:rsidR="00B502D4" w:rsidRPr="006043DB">
        <w:rPr>
          <w:rFonts w:ascii="Times New Roman" w:hAnsi="Times New Roman" w:cs="Times New Roman"/>
          <w:bCs/>
          <w:sz w:val="24"/>
          <w:szCs w:val="24"/>
        </w:rPr>
        <w:t xml:space="preserve">di essere in possesso dell’autorizzazione in corso di validità rilasciata ai sensi del DM 14 dicembre 2010 del Ministero dell’economia e delle finanze ai sensi (art. 37 del dl. 78/2010, </w:t>
      </w:r>
      <w:proofErr w:type="spellStart"/>
      <w:r w:rsidR="00B502D4" w:rsidRPr="006043DB">
        <w:rPr>
          <w:rFonts w:ascii="Times New Roman" w:hAnsi="Times New Roman" w:cs="Times New Roman"/>
          <w:bCs/>
          <w:sz w:val="24"/>
          <w:szCs w:val="24"/>
        </w:rPr>
        <w:t>conv</w:t>
      </w:r>
      <w:proofErr w:type="spellEnd"/>
      <w:r w:rsidR="00B502D4" w:rsidRPr="006043DB">
        <w:rPr>
          <w:rFonts w:ascii="Times New Roman" w:hAnsi="Times New Roman" w:cs="Times New Roman"/>
          <w:bCs/>
          <w:sz w:val="24"/>
          <w:szCs w:val="24"/>
        </w:rPr>
        <w:t xml:space="preserve">. in l. 122/2010) </w:t>
      </w:r>
      <w:r w:rsidR="00B502D4" w:rsidRPr="009F1CAB">
        <w:rPr>
          <w:rFonts w:ascii="Times New Roman" w:hAnsi="Times New Roman" w:cs="Times New Roman"/>
          <w:bCs/>
          <w:i/>
          <w:iCs/>
          <w:sz w:val="24"/>
          <w:szCs w:val="24"/>
        </w:rPr>
        <w:t>oppure</w:t>
      </w:r>
      <w:r w:rsidR="00B502D4" w:rsidRPr="006043DB">
        <w:rPr>
          <w:rFonts w:ascii="Times New Roman" w:hAnsi="Times New Roman" w:cs="Times New Roman"/>
          <w:bCs/>
          <w:sz w:val="24"/>
          <w:szCs w:val="24"/>
        </w:rPr>
        <w:t xml:space="preserve"> dichiara di aver presentato domanda di autorizzazione ai sensi dell’art. 1, comma 3, del DM 14.12.2010 e allega copia conforme (copia per immagine, es: scansione di documento cartaceo, resa conforme con dichiarazione firmata digitalmente) dell’istanza di autorizzazione inviata al Ministero;</w:t>
      </w:r>
    </w:p>
    <w:p w14:paraId="1FCB2D75" w14:textId="0E9DB9ED" w:rsidR="00742206" w:rsidRPr="00690B18" w:rsidRDefault="00327863" w:rsidP="00690B18">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760B72">
        <w:rPr>
          <w:rFonts w:ascii="Times New Roman" w:hAnsi="Times New Roman" w:cs="Times New Roman"/>
          <w:sz w:val="24"/>
          <w:szCs w:val="24"/>
        </w:rPr>
        <w:t>[</w:t>
      </w:r>
      <w:r w:rsidRPr="008A1B39">
        <w:rPr>
          <w:rFonts w:ascii="Times New Roman" w:hAnsi="Times New Roman" w:cs="Times New Roman"/>
          <w:i/>
          <w:iCs/>
          <w:sz w:val="24"/>
          <w:szCs w:val="24"/>
        </w:rPr>
        <w:t>in caso di soggetto non residente e privo di stabile organizzazione in Italia</w:t>
      </w:r>
      <w:r w:rsidRPr="00760B72">
        <w:rPr>
          <w:rFonts w:ascii="Times New Roman" w:hAnsi="Times New Roman" w:cs="Times New Roman"/>
          <w:sz w:val="24"/>
          <w:szCs w:val="24"/>
        </w:rPr>
        <w:t>] che l’Impresa, in caso di aggiudicazione, si uniformerà alla disciplina di cui agli articoli 17, comma 2, e 53, comma 3, d.P.R. 633/1972 e comunicherà alla Stazione Appaltante la nomina del proprio rappresentante fiscale, nelle forme di legge.</w:t>
      </w:r>
    </w:p>
    <w:p w14:paraId="03B5F7D7" w14:textId="17CA6057" w:rsidR="00147E8B" w:rsidRPr="00136A1A" w:rsidRDefault="009D5441"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sz w:val="24"/>
          <w:szCs w:val="24"/>
        </w:rPr>
        <w:t xml:space="preserve">di mantenere valida l’offerta per un tempo non inferiore a </w:t>
      </w:r>
      <w:r w:rsidR="00FE2D15">
        <w:rPr>
          <w:rFonts w:ascii="Times New Roman" w:hAnsi="Times New Roman" w:cs="Times New Roman"/>
          <w:b/>
          <w:sz w:val="24"/>
          <w:szCs w:val="24"/>
        </w:rPr>
        <w:t>240</w:t>
      </w:r>
      <w:r w:rsidR="00A0165D" w:rsidRPr="00136A1A">
        <w:rPr>
          <w:rFonts w:ascii="Times New Roman" w:hAnsi="Times New Roman" w:cs="Times New Roman"/>
          <w:b/>
          <w:sz w:val="24"/>
          <w:szCs w:val="24"/>
        </w:rPr>
        <w:t xml:space="preserve"> (</w:t>
      </w:r>
      <w:r w:rsidR="00FE2D15">
        <w:rPr>
          <w:rFonts w:ascii="Times New Roman" w:hAnsi="Times New Roman" w:cs="Times New Roman"/>
          <w:b/>
          <w:sz w:val="24"/>
          <w:szCs w:val="24"/>
        </w:rPr>
        <w:t>due</w:t>
      </w:r>
      <w:r w:rsidR="00A0165D" w:rsidRPr="00136A1A">
        <w:rPr>
          <w:rFonts w:ascii="Times New Roman" w:hAnsi="Times New Roman" w:cs="Times New Roman"/>
          <w:b/>
          <w:sz w:val="24"/>
          <w:szCs w:val="24"/>
        </w:rPr>
        <w:t>cento</w:t>
      </w:r>
      <w:r w:rsidR="00FE2D15">
        <w:rPr>
          <w:rFonts w:ascii="Times New Roman" w:hAnsi="Times New Roman" w:cs="Times New Roman"/>
          <w:b/>
          <w:sz w:val="24"/>
          <w:szCs w:val="24"/>
        </w:rPr>
        <w:t>quaranta</w:t>
      </w:r>
      <w:r w:rsidR="00A0165D" w:rsidRPr="00136A1A">
        <w:rPr>
          <w:rFonts w:ascii="Times New Roman" w:hAnsi="Times New Roman" w:cs="Times New Roman"/>
          <w:b/>
          <w:sz w:val="24"/>
          <w:szCs w:val="24"/>
        </w:rPr>
        <w:t>)</w:t>
      </w:r>
      <w:r w:rsidRPr="00136A1A">
        <w:rPr>
          <w:rFonts w:ascii="Times New Roman" w:hAnsi="Times New Roman" w:cs="Times New Roman"/>
          <w:b/>
          <w:sz w:val="24"/>
          <w:szCs w:val="24"/>
        </w:rPr>
        <w:t xml:space="preserve"> giorni</w:t>
      </w:r>
      <w:r w:rsidRPr="00136A1A">
        <w:rPr>
          <w:rFonts w:ascii="Times New Roman" w:hAnsi="Times New Roman" w:cs="Times New Roman"/>
          <w:sz w:val="24"/>
          <w:szCs w:val="24"/>
        </w:rPr>
        <w:t xml:space="preserve"> dal termine fissato per la presentazione dell’offerta;</w:t>
      </w:r>
    </w:p>
    <w:p w14:paraId="6AF1F2DD" w14:textId="315CA1B8" w:rsidR="009D5441" w:rsidRPr="00136A1A" w:rsidRDefault="009D5441"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sz w:val="24"/>
          <w:szCs w:val="24"/>
        </w:rPr>
        <w:t xml:space="preserve">di considerare remunerativa l’offerta </w:t>
      </w:r>
      <w:r w:rsidR="0064458D">
        <w:rPr>
          <w:rFonts w:ascii="Times New Roman" w:hAnsi="Times New Roman" w:cs="Times New Roman"/>
          <w:sz w:val="24"/>
          <w:szCs w:val="24"/>
        </w:rPr>
        <w:t>tecnico-</w:t>
      </w:r>
      <w:r w:rsidRPr="00136A1A">
        <w:rPr>
          <w:rFonts w:ascii="Times New Roman" w:hAnsi="Times New Roman" w:cs="Times New Roman"/>
          <w:sz w:val="24"/>
          <w:szCs w:val="24"/>
        </w:rPr>
        <w:t>economica presentata giacché per la sua formulazione ha preso atto e tenuto conto:</w:t>
      </w:r>
    </w:p>
    <w:p w14:paraId="5EFEEC8A" w14:textId="7FE8F602" w:rsidR="009D5441" w:rsidRPr="00136A1A" w:rsidRDefault="009D5441" w:rsidP="00AC75AA">
      <w:pPr>
        <w:pStyle w:val="Numerazioneperbuste"/>
        <w:numPr>
          <w:ilvl w:val="0"/>
          <w:numId w:val="24"/>
        </w:numPr>
        <w:spacing w:before="0"/>
        <w:ind w:left="709" w:hanging="283"/>
        <w:jc w:val="both"/>
        <w:rPr>
          <w:rFonts w:ascii="Times New Roman" w:hAnsi="Times New Roman" w:cs="Times New Roman"/>
          <w:sz w:val="24"/>
          <w:szCs w:val="24"/>
        </w:rPr>
      </w:pPr>
      <w:r w:rsidRPr="00136A1A">
        <w:rPr>
          <w:rFonts w:ascii="Times New Roman" w:hAnsi="Times New Roman" w:cs="Times New Roman"/>
          <w:sz w:val="24"/>
          <w:szCs w:val="24"/>
        </w:rPr>
        <w:t xml:space="preserve">delle condizioni contrattuali e degli oneri compresi quelli eventuali relativi in materia di sicurezza, di assicurazione, di condizioni di lavoro e di previdenza e assistenza in vigore nel luogo dove deve essere svolto </w:t>
      </w:r>
      <w:r w:rsidR="0064458D">
        <w:rPr>
          <w:rFonts w:ascii="Times New Roman" w:hAnsi="Times New Roman" w:cs="Times New Roman"/>
          <w:sz w:val="24"/>
          <w:szCs w:val="24"/>
        </w:rPr>
        <w:t>la fornitura</w:t>
      </w:r>
      <w:r w:rsidRPr="00136A1A">
        <w:rPr>
          <w:rFonts w:ascii="Times New Roman" w:hAnsi="Times New Roman" w:cs="Times New Roman"/>
          <w:sz w:val="24"/>
          <w:szCs w:val="24"/>
        </w:rPr>
        <w:t>;</w:t>
      </w:r>
    </w:p>
    <w:p w14:paraId="74C54578" w14:textId="5D082750" w:rsidR="009D5441" w:rsidRPr="00136A1A" w:rsidRDefault="009D5441" w:rsidP="00AC75AA">
      <w:pPr>
        <w:pStyle w:val="Numerazioneperbuste"/>
        <w:numPr>
          <w:ilvl w:val="0"/>
          <w:numId w:val="24"/>
        </w:numPr>
        <w:spacing w:before="0"/>
        <w:ind w:left="709" w:hanging="283"/>
        <w:jc w:val="both"/>
        <w:rPr>
          <w:rFonts w:ascii="Times New Roman" w:hAnsi="Times New Roman" w:cs="Times New Roman"/>
          <w:sz w:val="24"/>
          <w:szCs w:val="24"/>
        </w:rPr>
      </w:pPr>
      <w:r w:rsidRPr="00136A1A">
        <w:rPr>
          <w:rFonts w:ascii="Times New Roman" w:hAnsi="Times New Roman" w:cs="Times New Roman"/>
          <w:sz w:val="24"/>
          <w:szCs w:val="24"/>
        </w:rPr>
        <w:t xml:space="preserve">di tutte le circostanze generali, particolari e locali, nessuna esclusa ed eccettuata, che possono avere influito o influire sia sulla prestazione </w:t>
      </w:r>
      <w:r w:rsidR="0064458D">
        <w:rPr>
          <w:rFonts w:ascii="Times New Roman" w:hAnsi="Times New Roman" w:cs="Times New Roman"/>
          <w:sz w:val="24"/>
          <w:szCs w:val="24"/>
        </w:rPr>
        <w:t xml:space="preserve">della fornitura </w:t>
      </w:r>
      <w:r w:rsidRPr="00136A1A">
        <w:rPr>
          <w:rFonts w:ascii="Times New Roman" w:hAnsi="Times New Roman" w:cs="Times New Roman"/>
          <w:sz w:val="24"/>
          <w:szCs w:val="24"/>
        </w:rPr>
        <w:t>sia sulla determinazione della propria offerta;</w:t>
      </w:r>
    </w:p>
    <w:p w14:paraId="4E442316" w14:textId="4C4F9A92" w:rsidR="009D5441" w:rsidRPr="00136A1A" w:rsidRDefault="009D5441"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sz w:val="24"/>
          <w:szCs w:val="24"/>
        </w:rPr>
        <w:t>qualora un partecipante alla gara eserciti la facoltà di “accesso agli atti”, di</w:t>
      </w:r>
      <w:r w:rsidR="00126B49">
        <w:rPr>
          <w:rFonts w:ascii="Times New Roman" w:hAnsi="Times New Roman" w:cs="Times New Roman"/>
          <w:sz w:val="24"/>
          <w:szCs w:val="24"/>
        </w:rPr>
        <w:t xml:space="preserve"> autorizzare la Stazione Appaltante a rilasciare copia di:</w:t>
      </w:r>
    </w:p>
    <w:p w14:paraId="2702E620" w14:textId="52FF4CE7" w:rsidR="009D5441" w:rsidRPr="00136A1A" w:rsidRDefault="009D5441" w:rsidP="00AC75AA">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CF5DA3">
        <w:rPr>
          <w:rFonts w:ascii="Times New Roman" w:hAnsi="Times New Roman" w:cs="Times New Roman"/>
          <w:sz w:val="24"/>
          <w:szCs w:val="24"/>
        </w:rPr>
        <w:t>tutta</w:t>
      </w:r>
      <w:r w:rsidRPr="00136A1A">
        <w:rPr>
          <w:rFonts w:ascii="Times New Roman" w:hAnsi="Times New Roman" w:cs="Times New Roman"/>
          <w:sz w:val="24"/>
          <w:szCs w:val="24"/>
        </w:rPr>
        <w:t xml:space="preserve"> la documentazione presentata per la partecipazione alla gara</w:t>
      </w:r>
      <w:r w:rsidR="00D1356D">
        <w:rPr>
          <w:rFonts w:ascii="Times New Roman" w:hAnsi="Times New Roman" w:cs="Times New Roman"/>
          <w:sz w:val="24"/>
          <w:szCs w:val="24"/>
        </w:rPr>
        <w:t xml:space="preserve"> nonché delle eventuali integrazioni che saranno richieste in corso di istruttoria </w:t>
      </w:r>
      <w:r w:rsidR="008F4335">
        <w:rPr>
          <w:rFonts w:ascii="Times New Roman" w:hAnsi="Times New Roman" w:cs="Times New Roman"/>
          <w:sz w:val="24"/>
          <w:szCs w:val="24"/>
        </w:rPr>
        <w:t>e di eventuale verifica della congruità/ anomalia dell’offerta</w:t>
      </w:r>
      <w:r w:rsidRPr="00136A1A">
        <w:rPr>
          <w:rFonts w:ascii="Times New Roman" w:hAnsi="Times New Roman" w:cs="Times New Roman"/>
          <w:sz w:val="24"/>
          <w:szCs w:val="24"/>
        </w:rPr>
        <w:t>,</w:t>
      </w:r>
      <w:r w:rsidR="00CF5DA3">
        <w:rPr>
          <w:rFonts w:ascii="Times New Roman" w:hAnsi="Times New Roman" w:cs="Times New Roman"/>
          <w:sz w:val="24"/>
          <w:szCs w:val="24"/>
        </w:rPr>
        <w:t xml:space="preserve"> </w:t>
      </w:r>
      <w:r w:rsidR="00CF5DA3" w:rsidRPr="00CF5DA3">
        <w:rPr>
          <w:rFonts w:ascii="Times New Roman" w:hAnsi="Times New Roman" w:cs="Times New Roman"/>
          <w:b/>
          <w:bCs/>
          <w:sz w:val="24"/>
          <w:szCs w:val="24"/>
        </w:rPr>
        <w:t>senza eccezioni</w:t>
      </w:r>
      <w:r w:rsidR="00CF5DA3">
        <w:rPr>
          <w:rFonts w:ascii="Times New Roman" w:hAnsi="Times New Roman" w:cs="Times New Roman"/>
          <w:sz w:val="24"/>
          <w:szCs w:val="24"/>
        </w:rPr>
        <w:t>;</w:t>
      </w:r>
      <w:r w:rsidRPr="00136A1A">
        <w:rPr>
          <w:rFonts w:ascii="Times New Roman" w:hAnsi="Times New Roman" w:cs="Times New Roman"/>
          <w:i/>
          <w:sz w:val="24"/>
          <w:szCs w:val="24"/>
        </w:rPr>
        <w:t xml:space="preserve"> </w:t>
      </w:r>
    </w:p>
    <w:p w14:paraId="35431904" w14:textId="77777777" w:rsidR="009D5441" w:rsidRPr="00136A1A" w:rsidRDefault="009D5441" w:rsidP="009D5441">
      <w:pPr>
        <w:pStyle w:val="Numerazioneperbuste"/>
        <w:numPr>
          <w:ilvl w:val="0"/>
          <w:numId w:val="0"/>
        </w:numPr>
        <w:spacing w:before="0" w:after="0"/>
        <w:ind w:left="851" w:hanging="425"/>
        <w:rPr>
          <w:rFonts w:ascii="Times New Roman" w:hAnsi="Times New Roman" w:cs="Times New Roman"/>
          <w:sz w:val="24"/>
          <w:szCs w:val="24"/>
        </w:rPr>
      </w:pPr>
      <w:r w:rsidRPr="00136A1A">
        <w:rPr>
          <w:rFonts w:ascii="Times New Roman" w:hAnsi="Times New Roman" w:cs="Times New Roman"/>
          <w:i/>
          <w:sz w:val="24"/>
          <w:szCs w:val="24"/>
        </w:rPr>
        <w:t>ovvero</w:t>
      </w:r>
    </w:p>
    <w:p w14:paraId="47BE52E1" w14:textId="3ECBBF68" w:rsidR="00CF5DA3" w:rsidRDefault="00CF5DA3" w:rsidP="00AC75AA">
      <w:pPr>
        <w:pStyle w:val="Numerazioneperbuste"/>
        <w:numPr>
          <w:ilvl w:val="0"/>
          <w:numId w:val="7"/>
        </w:numPr>
        <w:tabs>
          <w:tab w:val="left" w:pos="851"/>
        </w:tabs>
        <w:spacing w:before="0" w:after="0"/>
        <w:ind w:left="851" w:hanging="425"/>
        <w:jc w:val="both"/>
        <w:rPr>
          <w:rFonts w:ascii="Times New Roman" w:hAnsi="Times New Roman" w:cs="Times New Roman"/>
          <w:sz w:val="24"/>
          <w:szCs w:val="24"/>
        </w:rPr>
      </w:pPr>
      <w:r w:rsidRPr="00CF5DA3">
        <w:rPr>
          <w:rFonts w:ascii="Times New Roman" w:hAnsi="Times New Roman" w:cs="Times New Roman"/>
          <w:sz w:val="24"/>
          <w:szCs w:val="24"/>
        </w:rPr>
        <w:t>tutta</w:t>
      </w:r>
      <w:r w:rsidRPr="00136A1A">
        <w:rPr>
          <w:rFonts w:ascii="Times New Roman" w:hAnsi="Times New Roman" w:cs="Times New Roman"/>
          <w:sz w:val="24"/>
          <w:szCs w:val="24"/>
        </w:rPr>
        <w:t xml:space="preserve"> la documentazione presentata per la partecipazione alla gara</w:t>
      </w:r>
      <w:r w:rsidR="008F4335">
        <w:rPr>
          <w:rFonts w:ascii="Times New Roman" w:hAnsi="Times New Roman" w:cs="Times New Roman"/>
          <w:sz w:val="24"/>
          <w:szCs w:val="24"/>
        </w:rPr>
        <w:t xml:space="preserve"> nonché delle eventuali integrazioni che saranno richieste in corso di istruttoria e di eventuale verifica della </w:t>
      </w:r>
      <w:r w:rsidR="008F4335">
        <w:rPr>
          <w:rFonts w:ascii="Times New Roman" w:hAnsi="Times New Roman" w:cs="Times New Roman"/>
          <w:sz w:val="24"/>
          <w:szCs w:val="24"/>
        </w:rPr>
        <w:lastRenderedPageBreak/>
        <w:t>congruità/ anomalia dell’offerta</w:t>
      </w:r>
      <w:r>
        <w:rPr>
          <w:rFonts w:ascii="Times New Roman" w:hAnsi="Times New Roman" w:cs="Times New Roman"/>
          <w:sz w:val="24"/>
          <w:szCs w:val="24"/>
        </w:rPr>
        <w:t xml:space="preserve">, </w:t>
      </w:r>
      <w:r w:rsidRPr="00B7502C">
        <w:rPr>
          <w:rFonts w:ascii="Times New Roman" w:hAnsi="Times New Roman" w:cs="Times New Roman"/>
          <w:b/>
          <w:bCs/>
          <w:sz w:val="24"/>
          <w:szCs w:val="24"/>
        </w:rPr>
        <w:t>con esclusione delle</w:t>
      </w:r>
      <w:r w:rsidR="00B7502C" w:rsidRPr="00B7502C">
        <w:rPr>
          <w:rFonts w:ascii="Times New Roman" w:hAnsi="Times New Roman" w:cs="Times New Roman"/>
          <w:b/>
          <w:bCs/>
          <w:sz w:val="24"/>
          <w:szCs w:val="24"/>
        </w:rPr>
        <w:t xml:space="preserve"> sole</w:t>
      </w:r>
      <w:r w:rsidRPr="00B7502C">
        <w:rPr>
          <w:rFonts w:ascii="Times New Roman" w:hAnsi="Times New Roman" w:cs="Times New Roman"/>
          <w:b/>
          <w:bCs/>
          <w:sz w:val="24"/>
          <w:szCs w:val="24"/>
        </w:rPr>
        <w:t xml:space="preserve"> parti</w:t>
      </w:r>
      <w:r w:rsidR="00B7502C" w:rsidRPr="00B7502C">
        <w:rPr>
          <w:rFonts w:ascii="Times New Roman" w:hAnsi="Times New Roman" w:cs="Times New Roman"/>
          <w:b/>
          <w:bCs/>
          <w:sz w:val="24"/>
          <w:szCs w:val="24"/>
        </w:rPr>
        <w:t xml:space="preserve"> coperte da riservatezza</w:t>
      </w:r>
      <w:r w:rsidR="00B7502C">
        <w:rPr>
          <w:rFonts w:ascii="Times New Roman" w:hAnsi="Times New Roman" w:cs="Times New Roman"/>
          <w:sz w:val="24"/>
          <w:szCs w:val="24"/>
        </w:rPr>
        <w:t xml:space="preserve"> come indicat</w:t>
      </w:r>
      <w:r w:rsidR="00D1356D">
        <w:rPr>
          <w:rFonts w:ascii="Times New Roman" w:hAnsi="Times New Roman" w:cs="Times New Roman"/>
          <w:sz w:val="24"/>
          <w:szCs w:val="24"/>
        </w:rPr>
        <w:t>e</w:t>
      </w:r>
      <w:r w:rsidR="00B7502C">
        <w:rPr>
          <w:rFonts w:ascii="Times New Roman" w:hAnsi="Times New Roman" w:cs="Times New Roman"/>
          <w:sz w:val="24"/>
          <w:szCs w:val="24"/>
        </w:rPr>
        <w:t xml:space="preserve"> nell’apposita relazione contenuta della Busta </w:t>
      </w:r>
      <w:r w:rsidR="00D1356D">
        <w:rPr>
          <w:rFonts w:ascii="Times New Roman" w:hAnsi="Times New Roman" w:cs="Times New Roman"/>
          <w:sz w:val="24"/>
          <w:szCs w:val="24"/>
        </w:rPr>
        <w:t>T</w:t>
      </w:r>
      <w:r w:rsidR="00B7502C">
        <w:rPr>
          <w:rFonts w:ascii="Times New Roman" w:hAnsi="Times New Roman" w:cs="Times New Roman"/>
          <w:sz w:val="24"/>
          <w:szCs w:val="24"/>
        </w:rPr>
        <w:t>ecnica;</w:t>
      </w:r>
    </w:p>
    <w:p w14:paraId="240C37E3" w14:textId="1B1AEC38" w:rsidR="00AD5E33" w:rsidRDefault="00AD5E33" w:rsidP="00AD5E33">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C42FDF">
        <w:rPr>
          <w:rFonts w:ascii="Times New Roman" w:hAnsi="Times New Roman" w:cs="Times New Roman"/>
          <w:sz w:val="24"/>
          <w:szCs w:val="24"/>
        </w:rPr>
        <w:t>che è già stata individuata l’Impresa a cui, in caso di aggiudicazione, sarà conferito mandato</w:t>
      </w:r>
      <w:r>
        <w:rPr>
          <w:rFonts w:ascii="Times New Roman" w:hAnsi="Times New Roman" w:cs="Times New Roman"/>
          <w:sz w:val="24"/>
          <w:szCs w:val="24"/>
        </w:rPr>
        <w:t xml:space="preserve"> collettivo speciale</w:t>
      </w:r>
    </w:p>
    <w:p w14:paraId="63409C11" w14:textId="17115AAD" w:rsidR="009D5441" w:rsidRPr="00136A1A" w:rsidRDefault="009D5441"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sz w:val="24"/>
          <w:szCs w:val="24"/>
        </w:rPr>
        <w:t>di essere informato che i dati personali raccolti saranno trattati</w:t>
      </w:r>
      <w:r w:rsidR="00BB3677">
        <w:rPr>
          <w:rFonts w:ascii="Times New Roman" w:hAnsi="Times New Roman" w:cs="Times New Roman"/>
          <w:sz w:val="24"/>
          <w:szCs w:val="24"/>
        </w:rPr>
        <w:t xml:space="preserve"> e conservati</w:t>
      </w:r>
      <w:r w:rsidR="002765A6">
        <w:rPr>
          <w:rFonts w:ascii="Times New Roman" w:hAnsi="Times New Roman" w:cs="Times New Roman"/>
          <w:sz w:val="24"/>
          <w:szCs w:val="24"/>
        </w:rPr>
        <w:t>,</w:t>
      </w:r>
      <w:r w:rsidRPr="00136A1A">
        <w:rPr>
          <w:rFonts w:ascii="Times New Roman" w:hAnsi="Times New Roman" w:cs="Times New Roman"/>
          <w:sz w:val="24"/>
          <w:szCs w:val="24"/>
        </w:rPr>
        <w:t xml:space="preserve"> anche con strumenti informatici, esclusivamente nell’ambito della presente gara,</w:t>
      </w:r>
      <w:r w:rsidR="0079542D">
        <w:rPr>
          <w:rFonts w:ascii="Times New Roman" w:hAnsi="Times New Roman" w:cs="Times New Roman"/>
          <w:sz w:val="24"/>
          <w:szCs w:val="24"/>
        </w:rPr>
        <w:t xml:space="preserve"> per lo svolgimento delle attività oggetto di Contratto e per l’assolvimento degli obblighi di cui alla normativa vigente; </w:t>
      </w:r>
    </w:p>
    <w:p w14:paraId="094CAEB1" w14:textId="254BA8DE" w:rsidR="0013797D" w:rsidRDefault="0013797D"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sidRPr="00136A1A">
        <w:rPr>
          <w:rFonts w:ascii="Times New Roman" w:hAnsi="Times New Roman" w:cs="Times New Roman"/>
          <w:sz w:val="24"/>
          <w:szCs w:val="24"/>
        </w:rPr>
        <w:t>di indicare nell’</w:t>
      </w:r>
      <w:r w:rsidRPr="00136A1A">
        <w:rPr>
          <w:rFonts w:ascii="Times New Roman" w:hAnsi="Times New Roman" w:cs="Times New Roman"/>
          <w:b/>
          <w:sz w:val="24"/>
          <w:szCs w:val="24"/>
        </w:rPr>
        <w:t xml:space="preserve">allegato A </w:t>
      </w:r>
      <w:r w:rsidRPr="00136A1A">
        <w:rPr>
          <w:rFonts w:ascii="Times New Roman" w:hAnsi="Times New Roman" w:cs="Times New Roman"/>
          <w:sz w:val="24"/>
          <w:szCs w:val="24"/>
        </w:rPr>
        <w:t xml:space="preserve">alla presente dichiarazione i dati identificativi (nome, cognome, data e luogo di nascita, codice fiscale, comune di residenza) dei soggetti di cui all’art. </w:t>
      </w:r>
      <w:r w:rsidR="002E2BD8" w:rsidRPr="00136A1A">
        <w:rPr>
          <w:rFonts w:ascii="Times New Roman" w:hAnsi="Times New Roman" w:cs="Times New Roman"/>
          <w:sz w:val="24"/>
          <w:szCs w:val="24"/>
        </w:rPr>
        <w:t>94</w:t>
      </w:r>
      <w:r w:rsidRPr="00136A1A">
        <w:rPr>
          <w:rFonts w:ascii="Times New Roman" w:hAnsi="Times New Roman" w:cs="Times New Roman"/>
          <w:sz w:val="24"/>
          <w:szCs w:val="24"/>
        </w:rPr>
        <w:t>, comma 3 del Codice, ovvero di indicare di seguito la banca dati ufficiale o il pubblico registro da cui i medesimi possono essere ricavati in modo aggiornato alla data di presentazione dell’offerta:__________________________________________________________________</w:t>
      </w:r>
      <w:r w:rsidR="003B4C15" w:rsidRPr="00136A1A">
        <w:rPr>
          <w:rFonts w:ascii="Times New Roman" w:hAnsi="Times New Roman" w:cs="Times New Roman"/>
          <w:sz w:val="24"/>
          <w:szCs w:val="24"/>
        </w:rPr>
        <w:t>;</w:t>
      </w:r>
    </w:p>
    <w:p w14:paraId="5D9E5156" w14:textId="6E3608D6" w:rsidR="008C500E" w:rsidRPr="008C500E" w:rsidRDefault="008C500E" w:rsidP="008C500E">
      <w:pPr>
        <w:numPr>
          <w:ilvl w:val="0"/>
          <w:numId w:val="27"/>
        </w:numPr>
        <w:spacing w:before="120" w:after="120" w:line="360" w:lineRule="auto"/>
        <w:jc w:val="both"/>
        <w:rPr>
          <w:rFonts w:ascii="Times New Roman" w:hAnsi="Times New Roman" w:cs="Times New Roman"/>
          <w:sz w:val="24"/>
          <w:szCs w:val="24"/>
        </w:rPr>
      </w:pPr>
      <w:r>
        <w:rPr>
          <w:rFonts w:ascii="Times New Roman" w:hAnsi="Times New Roman" w:cs="Times New Roman"/>
          <w:sz w:val="24"/>
          <w:szCs w:val="24"/>
        </w:rPr>
        <w:t>di</w:t>
      </w:r>
      <w:r w:rsidRPr="008C500E">
        <w:rPr>
          <w:rFonts w:ascii="Times New Roman" w:hAnsi="Times New Roman" w:cs="Times New Roman"/>
          <w:sz w:val="24"/>
          <w:szCs w:val="24"/>
        </w:rPr>
        <w:t xml:space="preserve"> impegnarsi, nel caso di aggiudicazione, a:</w:t>
      </w:r>
    </w:p>
    <w:p w14:paraId="1DA335FF" w14:textId="77777777" w:rsidR="008C500E" w:rsidRPr="008C500E" w:rsidRDefault="008C500E" w:rsidP="008C500E">
      <w:pPr>
        <w:pStyle w:val="Paragrafoelenco"/>
        <w:numPr>
          <w:ilvl w:val="0"/>
          <w:numId w:val="42"/>
        </w:numPr>
        <w:spacing w:before="120" w:after="120" w:line="360" w:lineRule="auto"/>
        <w:jc w:val="both"/>
        <w:rPr>
          <w:rFonts w:ascii="Times New Roman" w:hAnsi="Times New Roman" w:cs="Times New Roman"/>
          <w:sz w:val="24"/>
          <w:szCs w:val="24"/>
        </w:rPr>
      </w:pPr>
      <w:r w:rsidRPr="008C500E">
        <w:rPr>
          <w:rFonts w:ascii="Times New Roman" w:hAnsi="Times New Roman" w:cs="Times New Roman"/>
          <w:sz w:val="24"/>
          <w:szCs w:val="24"/>
        </w:rPr>
        <w:t>garantire la stabilità occupazionale del personale impiegato;</w:t>
      </w:r>
    </w:p>
    <w:p w14:paraId="195B44BE" w14:textId="77777777" w:rsidR="008C500E" w:rsidRPr="008C500E" w:rsidRDefault="008C500E" w:rsidP="008C500E">
      <w:pPr>
        <w:pStyle w:val="Paragrafoelenco"/>
        <w:numPr>
          <w:ilvl w:val="0"/>
          <w:numId w:val="42"/>
        </w:numPr>
        <w:spacing w:before="120" w:after="120" w:line="360" w:lineRule="auto"/>
        <w:jc w:val="both"/>
        <w:rPr>
          <w:rFonts w:ascii="Times New Roman" w:hAnsi="Times New Roman" w:cs="Times New Roman"/>
          <w:sz w:val="24"/>
          <w:szCs w:val="24"/>
        </w:rPr>
      </w:pPr>
      <w:r w:rsidRPr="008C500E">
        <w:rPr>
          <w:rFonts w:ascii="Times New Roman" w:hAnsi="Times New Roman" w:cs="Times New Roman"/>
          <w:sz w:val="24"/>
          <w:szCs w:val="24"/>
        </w:rPr>
        <w:t>garantire l’applicazione dei contratti collettivi nazionali e territoriali di settore, tenendo conto, in relazione all’oggetto dell’appalto e alle prestazioni da eseguire, anche in maniera prevalente, di quelli stipulati dalle associazioni dei datori e dei prestatori di lavoro comparativamente più rappresentative sul piano nazionale e di quelli il cui ambito di applicazione sia strettamente connesso con l’attività oggetto dell’appalto o della concessione svolta dall’impresa anche in maniera prevalente, nonché garantire le stesse tutele economiche e normative per i lavoratori in subappalto rispetto ai dipendenti dell’appaltatore e contro il lavoro irregolare;</w:t>
      </w:r>
    </w:p>
    <w:p w14:paraId="5D68DCFA" w14:textId="77777777" w:rsidR="008C500E" w:rsidRPr="008C500E" w:rsidRDefault="008C500E" w:rsidP="008C500E">
      <w:pPr>
        <w:pStyle w:val="Paragrafoelenco"/>
        <w:numPr>
          <w:ilvl w:val="0"/>
          <w:numId w:val="42"/>
        </w:numPr>
        <w:spacing w:before="120" w:after="120" w:line="360" w:lineRule="auto"/>
        <w:jc w:val="both"/>
        <w:rPr>
          <w:rFonts w:ascii="Times New Roman" w:hAnsi="Times New Roman" w:cs="Times New Roman"/>
          <w:sz w:val="24"/>
          <w:szCs w:val="24"/>
        </w:rPr>
      </w:pPr>
      <w:r w:rsidRPr="008C500E">
        <w:rPr>
          <w:rFonts w:ascii="Times New Roman" w:hAnsi="Times New Roman" w:cs="Times New Roman"/>
          <w:sz w:val="24"/>
          <w:szCs w:val="24"/>
        </w:rPr>
        <w:t>garantire le pari opportunità generazionali, di genere e di inclusione lavorativa per le persone con disabilità o svantaggiate.</w:t>
      </w:r>
    </w:p>
    <w:p w14:paraId="1AF24641" w14:textId="621E70C5" w:rsidR="008C500E" w:rsidRPr="008C500E" w:rsidRDefault="008C500E" w:rsidP="008C500E">
      <w:pPr>
        <w:numPr>
          <w:ilvl w:val="0"/>
          <w:numId w:val="27"/>
        </w:numPr>
        <w:spacing w:before="120" w:after="120" w:line="360" w:lineRule="auto"/>
        <w:jc w:val="both"/>
        <w:rPr>
          <w:rFonts w:ascii="Times New Roman" w:hAnsi="Times New Roman" w:cs="Times New Roman"/>
          <w:sz w:val="24"/>
          <w:szCs w:val="24"/>
        </w:rPr>
      </w:pPr>
      <w:r>
        <w:rPr>
          <w:rFonts w:ascii="Times New Roman" w:hAnsi="Times New Roman" w:cs="Times New Roman"/>
          <w:sz w:val="24"/>
          <w:szCs w:val="24"/>
        </w:rPr>
        <w:t>di</w:t>
      </w:r>
      <w:r w:rsidRPr="008C500E">
        <w:rPr>
          <w:rFonts w:ascii="Times New Roman" w:hAnsi="Times New Roman" w:cs="Times New Roman"/>
          <w:sz w:val="24"/>
          <w:szCs w:val="24"/>
        </w:rPr>
        <w:t xml:space="preserve"> indicare le</w:t>
      </w:r>
      <w:r>
        <w:rPr>
          <w:rFonts w:ascii="Times New Roman" w:hAnsi="Times New Roman" w:cs="Times New Roman"/>
          <w:sz w:val="24"/>
          <w:szCs w:val="24"/>
        </w:rPr>
        <w:t xml:space="preserve"> seguenti</w:t>
      </w:r>
      <w:r w:rsidRPr="008C500E">
        <w:rPr>
          <w:rFonts w:ascii="Times New Roman" w:hAnsi="Times New Roman" w:cs="Times New Roman"/>
          <w:sz w:val="24"/>
          <w:szCs w:val="24"/>
        </w:rPr>
        <w:t xml:space="preserve"> modalità con le quali intende adempiere a</w:t>
      </w:r>
      <w:r>
        <w:rPr>
          <w:rFonts w:ascii="Times New Roman" w:hAnsi="Times New Roman" w:cs="Times New Roman"/>
          <w:sz w:val="24"/>
          <w:szCs w:val="24"/>
        </w:rPr>
        <w:t xml:space="preserve">gli </w:t>
      </w:r>
      <w:r w:rsidRPr="008C500E">
        <w:rPr>
          <w:rFonts w:ascii="Times New Roman" w:hAnsi="Times New Roman" w:cs="Times New Roman"/>
          <w:sz w:val="24"/>
          <w:szCs w:val="24"/>
        </w:rPr>
        <w:t>impegni</w:t>
      </w:r>
      <w:r>
        <w:rPr>
          <w:rFonts w:ascii="Times New Roman" w:hAnsi="Times New Roman" w:cs="Times New Roman"/>
          <w:sz w:val="24"/>
          <w:szCs w:val="24"/>
        </w:rPr>
        <w:t xml:space="preserve"> di cui al precedente punto 25):</w:t>
      </w:r>
    </w:p>
    <w:p w14:paraId="01142D5B" w14:textId="79C36992" w:rsidR="008C500E" w:rsidRDefault="008C500E" w:rsidP="008C500E">
      <w:pPr>
        <w:spacing w:before="120" w:after="120" w:line="360" w:lineRule="auto"/>
        <w:ind w:left="426"/>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w:t>
      </w:r>
    </w:p>
    <w:p w14:paraId="56141BBF" w14:textId="24AA836F" w:rsidR="008C500E" w:rsidRPr="00136A1A" w:rsidRDefault="008C500E" w:rsidP="008C500E">
      <w:pPr>
        <w:spacing w:before="120" w:after="120" w:line="360" w:lineRule="auto"/>
        <w:ind w:left="426"/>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w:t>
      </w:r>
    </w:p>
    <w:p w14:paraId="64AD100D" w14:textId="645B94E6" w:rsidR="00F36EA6" w:rsidRPr="00F36EA6" w:rsidRDefault="00F36EA6" w:rsidP="00AC75AA">
      <w:pPr>
        <w:numPr>
          <w:ilvl w:val="0"/>
          <w:numId w:val="27"/>
        </w:numPr>
        <w:tabs>
          <w:tab w:val="num" w:pos="426"/>
        </w:tabs>
        <w:spacing w:before="120" w:after="120" w:line="360" w:lineRule="auto"/>
        <w:jc w:val="both"/>
        <w:rPr>
          <w:rFonts w:ascii="Times New Roman" w:hAnsi="Times New Roman" w:cs="Times New Roman"/>
          <w:sz w:val="24"/>
          <w:szCs w:val="24"/>
        </w:rPr>
      </w:pPr>
      <w:r w:rsidRPr="00F36EA6">
        <w:rPr>
          <w:rFonts w:ascii="Times New Roman" w:hAnsi="Times New Roman" w:cs="Times New Roman"/>
          <w:sz w:val="24"/>
          <w:szCs w:val="24"/>
        </w:rPr>
        <w:lastRenderedPageBreak/>
        <w:t>di valorizzare nell’</w:t>
      </w:r>
      <w:r w:rsidRPr="00CB142C">
        <w:rPr>
          <w:rFonts w:ascii="Times New Roman" w:hAnsi="Times New Roman" w:cs="Times New Roman"/>
          <w:b/>
          <w:bCs/>
          <w:sz w:val="24"/>
          <w:szCs w:val="24"/>
        </w:rPr>
        <w:t xml:space="preserve">Allegato B </w:t>
      </w:r>
      <w:r w:rsidRPr="00F36EA6">
        <w:rPr>
          <w:rFonts w:ascii="Times New Roman" w:hAnsi="Times New Roman" w:cs="Times New Roman"/>
          <w:sz w:val="24"/>
          <w:szCs w:val="24"/>
        </w:rPr>
        <w:t xml:space="preserve">le </w:t>
      </w:r>
      <w:r>
        <w:rPr>
          <w:rFonts w:ascii="Times New Roman" w:hAnsi="Times New Roman" w:cs="Times New Roman"/>
          <w:sz w:val="24"/>
          <w:szCs w:val="24"/>
        </w:rPr>
        <w:t>u</w:t>
      </w:r>
      <w:r w:rsidRPr="00F36EA6">
        <w:rPr>
          <w:rFonts w:ascii="Times New Roman" w:hAnsi="Times New Roman" w:cs="Times New Roman"/>
          <w:sz w:val="24"/>
          <w:szCs w:val="24"/>
        </w:rPr>
        <w:t>lteriori indicazioni necessarie all’effettuazione degli accertamenti relativi alle singole cause di esclusione</w:t>
      </w:r>
      <w:r>
        <w:rPr>
          <w:rFonts w:ascii="Times New Roman" w:hAnsi="Times New Roman" w:cs="Times New Roman"/>
          <w:sz w:val="24"/>
          <w:szCs w:val="24"/>
        </w:rPr>
        <w:t>;</w:t>
      </w:r>
    </w:p>
    <w:p w14:paraId="4BCCF496" w14:textId="7C48350B" w:rsidR="00B219C7" w:rsidRPr="0046418D" w:rsidRDefault="002238EC" w:rsidP="00AC75AA">
      <w:pPr>
        <w:numPr>
          <w:ilvl w:val="0"/>
          <w:numId w:val="27"/>
        </w:numPr>
        <w:tabs>
          <w:tab w:val="num" w:pos="426"/>
        </w:tabs>
        <w:spacing w:before="120" w:after="120" w:line="360" w:lineRule="auto"/>
        <w:ind w:left="426"/>
        <w:jc w:val="both"/>
        <w:rPr>
          <w:rFonts w:ascii="Times New Roman" w:hAnsi="Times New Roman" w:cs="Times New Roman"/>
          <w:sz w:val="24"/>
          <w:szCs w:val="24"/>
        </w:rPr>
      </w:pPr>
      <w:r>
        <w:rPr>
          <w:rFonts w:ascii="Times New Roman" w:hAnsi="Times New Roman" w:cs="Times New Roman"/>
          <w:sz w:val="24"/>
          <w:szCs w:val="24"/>
        </w:rPr>
        <w:t>di valorizzare nell’</w:t>
      </w:r>
      <w:r w:rsidRPr="00CB142C">
        <w:rPr>
          <w:rFonts w:ascii="Times New Roman" w:hAnsi="Times New Roman" w:cs="Times New Roman"/>
          <w:b/>
          <w:bCs/>
          <w:sz w:val="24"/>
          <w:szCs w:val="24"/>
        </w:rPr>
        <w:t xml:space="preserve">Allegato </w:t>
      </w:r>
      <w:r w:rsidR="009639D4">
        <w:rPr>
          <w:rFonts w:ascii="Times New Roman" w:hAnsi="Times New Roman" w:cs="Times New Roman"/>
          <w:b/>
          <w:bCs/>
          <w:sz w:val="24"/>
          <w:szCs w:val="24"/>
        </w:rPr>
        <w:t>C</w:t>
      </w:r>
      <w:r w:rsidR="00962214">
        <w:rPr>
          <w:rFonts w:ascii="Times New Roman" w:hAnsi="Times New Roman" w:cs="Times New Roman"/>
          <w:sz w:val="24"/>
          <w:szCs w:val="24"/>
        </w:rPr>
        <w:t xml:space="preserve"> i dati relativi alle </w:t>
      </w:r>
      <w:r w:rsidR="007471A7">
        <w:rPr>
          <w:rFonts w:ascii="Times New Roman" w:hAnsi="Times New Roman" w:cs="Times New Roman"/>
          <w:sz w:val="24"/>
          <w:szCs w:val="24"/>
        </w:rPr>
        <w:t xml:space="preserve">posizioni </w:t>
      </w:r>
      <w:r w:rsidR="000D21ED">
        <w:rPr>
          <w:rFonts w:ascii="Times New Roman" w:hAnsi="Times New Roman" w:cs="Times New Roman"/>
          <w:sz w:val="24"/>
          <w:szCs w:val="24"/>
        </w:rPr>
        <w:t>contributive;</w:t>
      </w:r>
    </w:p>
    <w:p w14:paraId="2B33E664" w14:textId="77777777" w:rsidR="004E3E64" w:rsidRDefault="004E3E64" w:rsidP="0013797D">
      <w:pPr>
        <w:pStyle w:val="Numerazioneperbuste"/>
        <w:numPr>
          <w:ilvl w:val="0"/>
          <w:numId w:val="0"/>
        </w:numPr>
        <w:spacing w:before="0" w:after="0"/>
        <w:rPr>
          <w:rFonts w:ascii="Times New Roman" w:hAnsi="Times New Roman" w:cs="Times New Roman"/>
          <w:sz w:val="24"/>
          <w:szCs w:val="24"/>
        </w:rPr>
      </w:pPr>
    </w:p>
    <w:p w14:paraId="477153E8" w14:textId="18C7271B" w:rsidR="0013797D" w:rsidRPr="00136A1A" w:rsidRDefault="0013797D" w:rsidP="0013797D">
      <w:pPr>
        <w:pStyle w:val="Numerazioneperbuste"/>
        <w:numPr>
          <w:ilvl w:val="0"/>
          <w:numId w:val="0"/>
        </w:numPr>
        <w:spacing w:before="0" w:after="0"/>
        <w:rPr>
          <w:rFonts w:ascii="Times New Roman" w:hAnsi="Times New Roman" w:cs="Times New Roman"/>
          <w:sz w:val="24"/>
          <w:szCs w:val="24"/>
        </w:rPr>
      </w:pPr>
      <w:r w:rsidRPr="00136A1A">
        <w:rPr>
          <w:rFonts w:ascii="Times New Roman" w:hAnsi="Times New Roman" w:cs="Times New Roman"/>
          <w:sz w:val="24"/>
          <w:szCs w:val="24"/>
        </w:rPr>
        <w:t xml:space="preserve">__________________, lì ________ </w:t>
      </w:r>
    </w:p>
    <w:p w14:paraId="61ACC81E" w14:textId="77777777" w:rsidR="0013797D" w:rsidRPr="00136A1A" w:rsidRDefault="0013797D" w:rsidP="005F2691">
      <w:pPr>
        <w:spacing w:line="360" w:lineRule="auto"/>
        <w:rPr>
          <w:rFonts w:ascii="Times New Roman" w:hAnsi="Times New Roman" w:cs="Times New Roman"/>
          <w:i/>
          <w:sz w:val="24"/>
          <w:szCs w:val="24"/>
        </w:rPr>
      </w:pPr>
      <w:r w:rsidRPr="00136A1A">
        <w:rPr>
          <w:rFonts w:ascii="Times New Roman" w:hAnsi="Times New Roman" w:cs="Times New Roman"/>
          <w:i/>
          <w:sz w:val="24"/>
          <w:szCs w:val="24"/>
        </w:rPr>
        <w:t>Il Documento deve essere firmato digitalmente</w:t>
      </w:r>
    </w:p>
    <w:p w14:paraId="19CCDE28" w14:textId="2253AAAF" w:rsidR="00214F4F" w:rsidRPr="00454999" w:rsidRDefault="00E149C1" w:rsidP="005F2691">
      <w:pPr>
        <w:spacing w:after="0" w:line="360" w:lineRule="auto"/>
        <w:ind w:left="3544" w:firstLine="709"/>
        <w:rPr>
          <w:rFonts w:ascii="Times New Roman" w:hAnsi="Times New Roman" w:cs="Times New Roman"/>
          <w:sz w:val="24"/>
          <w:szCs w:val="24"/>
        </w:rPr>
      </w:pPr>
      <w:r w:rsidRPr="00136A1A">
        <w:rPr>
          <w:rFonts w:ascii="Times New Roman" w:hAnsi="Times New Roman" w:cs="Times New Roman"/>
          <w:sz w:val="24"/>
          <w:szCs w:val="24"/>
        </w:rPr>
        <w:br w:type="page"/>
      </w:r>
      <w:r w:rsidR="00214F4F" w:rsidRPr="00136A1A">
        <w:rPr>
          <w:rFonts w:ascii="Times New Roman" w:hAnsi="Times New Roman" w:cs="Times New Roman"/>
          <w:b/>
          <w:sz w:val="24"/>
          <w:szCs w:val="24"/>
        </w:rPr>
        <w:lastRenderedPageBreak/>
        <w:t>ALLEGATO A</w:t>
      </w:r>
    </w:p>
    <w:p w14:paraId="637363B2" w14:textId="77777777" w:rsidR="00214F4F" w:rsidRPr="00136A1A" w:rsidRDefault="00214F4F" w:rsidP="005F2691">
      <w:pPr>
        <w:spacing w:after="0" w:line="36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275"/>
        <w:gridCol w:w="1277"/>
        <w:gridCol w:w="1188"/>
        <w:gridCol w:w="839"/>
        <w:gridCol w:w="1355"/>
        <w:gridCol w:w="1685"/>
        <w:gridCol w:w="2008"/>
      </w:tblGrid>
      <w:tr w:rsidR="00214F4F" w:rsidRPr="00136A1A" w14:paraId="57B1AA13" w14:textId="77777777" w:rsidTr="00E149C1">
        <w:trPr>
          <w:trHeight w:val="574"/>
        </w:trPr>
        <w:tc>
          <w:tcPr>
            <w:tcW w:w="662" w:type="pct"/>
            <w:shd w:val="clear" w:color="auto" w:fill="D9D9D9"/>
            <w:vAlign w:val="center"/>
          </w:tcPr>
          <w:p w14:paraId="5CC48239" w14:textId="77777777" w:rsidR="00214F4F" w:rsidRPr="00136A1A" w:rsidRDefault="00214F4F" w:rsidP="005F2691">
            <w:pPr>
              <w:pStyle w:val="Default"/>
              <w:spacing w:after="0" w:line="360" w:lineRule="auto"/>
              <w:jc w:val="center"/>
              <w:rPr>
                <w:rFonts w:ascii="Times New Roman" w:hAnsi="Times New Roman" w:cs="Times New Roman"/>
                <w:sz w:val="24"/>
                <w:szCs w:val="24"/>
              </w:rPr>
            </w:pPr>
            <w:r w:rsidRPr="00136A1A">
              <w:rPr>
                <w:rFonts w:ascii="Times New Roman" w:hAnsi="Times New Roman" w:cs="Times New Roman"/>
                <w:sz w:val="24"/>
                <w:szCs w:val="24"/>
              </w:rPr>
              <w:t>Cognome</w:t>
            </w:r>
          </w:p>
        </w:tc>
        <w:tc>
          <w:tcPr>
            <w:tcW w:w="663" w:type="pct"/>
            <w:shd w:val="clear" w:color="auto" w:fill="D9D9D9"/>
            <w:vAlign w:val="center"/>
          </w:tcPr>
          <w:p w14:paraId="79C4A762" w14:textId="77777777" w:rsidR="00214F4F" w:rsidRPr="00136A1A" w:rsidRDefault="00214F4F" w:rsidP="005F2691">
            <w:pPr>
              <w:pStyle w:val="Default"/>
              <w:spacing w:after="0" w:line="360" w:lineRule="auto"/>
              <w:jc w:val="center"/>
              <w:rPr>
                <w:rFonts w:ascii="Times New Roman" w:hAnsi="Times New Roman" w:cs="Times New Roman"/>
                <w:sz w:val="24"/>
                <w:szCs w:val="24"/>
              </w:rPr>
            </w:pPr>
            <w:r w:rsidRPr="00136A1A">
              <w:rPr>
                <w:rFonts w:ascii="Times New Roman" w:hAnsi="Times New Roman" w:cs="Times New Roman"/>
                <w:sz w:val="24"/>
                <w:szCs w:val="24"/>
              </w:rPr>
              <w:t>Nome</w:t>
            </w:r>
          </w:p>
        </w:tc>
        <w:tc>
          <w:tcPr>
            <w:tcW w:w="617" w:type="pct"/>
            <w:shd w:val="clear" w:color="auto" w:fill="D9D9D9"/>
            <w:vAlign w:val="center"/>
          </w:tcPr>
          <w:p w14:paraId="08566346" w14:textId="77777777" w:rsidR="00214F4F" w:rsidRPr="00136A1A" w:rsidRDefault="00214F4F" w:rsidP="005F2691">
            <w:pPr>
              <w:pStyle w:val="Default"/>
              <w:spacing w:after="0" w:line="360" w:lineRule="auto"/>
              <w:jc w:val="center"/>
              <w:rPr>
                <w:rFonts w:ascii="Times New Roman" w:hAnsi="Times New Roman" w:cs="Times New Roman"/>
                <w:sz w:val="24"/>
                <w:szCs w:val="24"/>
              </w:rPr>
            </w:pPr>
            <w:r w:rsidRPr="00136A1A">
              <w:rPr>
                <w:rFonts w:ascii="Times New Roman" w:hAnsi="Times New Roman" w:cs="Times New Roman"/>
                <w:sz w:val="24"/>
                <w:szCs w:val="24"/>
              </w:rPr>
              <w:t>Luogo di nascita</w:t>
            </w:r>
          </w:p>
        </w:tc>
        <w:tc>
          <w:tcPr>
            <w:tcW w:w="436" w:type="pct"/>
            <w:shd w:val="clear" w:color="auto" w:fill="D9D9D9"/>
            <w:vAlign w:val="center"/>
          </w:tcPr>
          <w:p w14:paraId="752B33E4" w14:textId="77777777" w:rsidR="00214F4F" w:rsidRPr="00136A1A" w:rsidRDefault="00214F4F" w:rsidP="005F2691">
            <w:pPr>
              <w:pStyle w:val="Default"/>
              <w:spacing w:after="0" w:line="360" w:lineRule="auto"/>
              <w:jc w:val="center"/>
              <w:rPr>
                <w:rFonts w:ascii="Times New Roman" w:hAnsi="Times New Roman" w:cs="Times New Roman"/>
                <w:sz w:val="24"/>
                <w:szCs w:val="24"/>
              </w:rPr>
            </w:pPr>
            <w:r w:rsidRPr="00136A1A">
              <w:rPr>
                <w:rFonts w:ascii="Times New Roman" w:hAnsi="Times New Roman" w:cs="Times New Roman"/>
                <w:sz w:val="24"/>
                <w:szCs w:val="24"/>
              </w:rPr>
              <w:t>Data di nascita</w:t>
            </w:r>
          </w:p>
        </w:tc>
        <w:tc>
          <w:tcPr>
            <w:tcW w:w="704" w:type="pct"/>
            <w:shd w:val="clear" w:color="auto" w:fill="D9D9D9"/>
            <w:vAlign w:val="center"/>
          </w:tcPr>
          <w:p w14:paraId="1572AC44" w14:textId="77777777" w:rsidR="00214F4F" w:rsidRPr="00136A1A" w:rsidRDefault="00214F4F" w:rsidP="005F2691">
            <w:pPr>
              <w:pStyle w:val="Default"/>
              <w:spacing w:after="0" w:line="360" w:lineRule="auto"/>
              <w:jc w:val="center"/>
              <w:rPr>
                <w:rFonts w:ascii="Times New Roman" w:hAnsi="Times New Roman" w:cs="Times New Roman"/>
                <w:sz w:val="24"/>
                <w:szCs w:val="24"/>
              </w:rPr>
            </w:pPr>
            <w:r w:rsidRPr="00136A1A">
              <w:rPr>
                <w:rFonts w:ascii="Times New Roman" w:hAnsi="Times New Roman" w:cs="Times New Roman"/>
                <w:sz w:val="24"/>
                <w:szCs w:val="24"/>
              </w:rPr>
              <w:t>Residenza</w:t>
            </w:r>
          </w:p>
        </w:tc>
        <w:tc>
          <w:tcPr>
            <w:tcW w:w="875" w:type="pct"/>
            <w:shd w:val="clear" w:color="auto" w:fill="D9D9D9"/>
            <w:vAlign w:val="center"/>
          </w:tcPr>
          <w:p w14:paraId="6B4758AF" w14:textId="77777777" w:rsidR="00214F4F" w:rsidRPr="00136A1A" w:rsidRDefault="00214F4F" w:rsidP="005F2691">
            <w:pPr>
              <w:pStyle w:val="Default"/>
              <w:spacing w:after="0" w:line="360" w:lineRule="auto"/>
              <w:jc w:val="center"/>
              <w:rPr>
                <w:rFonts w:ascii="Times New Roman" w:hAnsi="Times New Roman" w:cs="Times New Roman"/>
                <w:sz w:val="24"/>
                <w:szCs w:val="24"/>
              </w:rPr>
            </w:pPr>
            <w:r w:rsidRPr="00136A1A">
              <w:rPr>
                <w:rFonts w:ascii="Times New Roman" w:hAnsi="Times New Roman" w:cs="Times New Roman"/>
                <w:sz w:val="24"/>
                <w:szCs w:val="24"/>
              </w:rPr>
              <w:t>Codice fiscale</w:t>
            </w:r>
          </w:p>
        </w:tc>
        <w:tc>
          <w:tcPr>
            <w:tcW w:w="1043" w:type="pct"/>
            <w:shd w:val="clear" w:color="auto" w:fill="D9D9D9"/>
            <w:vAlign w:val="center"/>
          </w:tcPr>
          <w:p w14:paraId="2B222351" w14:textId="77777777" w:rsidR="00214F4F" w:rsidRPr="00136A1A" w:rsidRDefault="00214F4F" w:rsidP="005F2691">
            <w:pPr>
              <w:pStyle w:val="Default"/>
              <w:spacing w:after="0" w:line="360" w:lineRule="auto"/>
              <w:jc w:val="center"/>
              <w:rPr>
                <w:rFonts w:ascii="Times New Roman" w:hAnsi="Times New Roman" w:cs="Times New Roman"/>
                <w:sz w:val="24"/>
                <w:szCs w:val="24"/>
              </w:rPr>
            </w:pPr>
            <w:r w:rsidRPr="00136A1A">
              <w:rPr>
                <w:rFonts w:ascii="Times New Roman" w:hAnsi="Times New Roman" w:cs="Times New Roman"/>
                <w:sz w:val="24"/>
                <w:szCs w:val="24"/>
              </w:rPr>
              <w:t>Carica rivestita</w:t>
            </w:r>
          </w:p>
        </w:tc>
      </w:tr>
      <w:tr w:rsidR="00214F4F" w:rsidRPr="00136A1A" w14:paraId="7B306EAF" w14:textId="77777777" w:rsidTr="008E17BE">
        <w:trPr>
          <w:trHeight w:val="567"/>
        </w:trPr>
        <w:tc>
          <w:tcPr>
            <w:tcW w:w="662" w:type="pct"/>
            <w:vAlign w:val="center"/>
          </w:tcPr>
          <w:p w14:paraId="55D677F6"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1FC50923"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64FC455A"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3CFD6C08"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61263CA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12F2CDE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07D1157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3A7F900E" w14:textId="77777777" w:rsidTr="008E17BE">
        <w:trPr>
          <w:trHeight w:val="567"/>
        </w:trPr>
        <w:tc>
          <w:tcPr>
            <w:tcW w:w="662" w:type="pct"/>
            <w:vAlign w:val="center"/>
          </w:tcPr>
          <w:p w14:paraId="0C13193A"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53BB7E0A"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5ADF39C5"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40B8293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7412C77F"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0F7C5823"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304DFA14"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57171B76" w14:textId="77777777" w:rsidTr="008E17BE">
        <w:trPr>
          <w:trHeight w:val="567"/>
        </w:trPr>
        <w:tc>
          <w:tcPr>
            <w:tcW w:w="662" w:type="pct"/>
            <w:vAlign w:val="center"/>
          </w:tcPr>
          <w:p w14:paraId="4AC64B2B"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343E818B"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5CFC91ED"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60772888"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565AD7C6"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7614B61F"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139BB26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6433372F" w14:textId="77777777" w:rsidTr="008E17BE">
        <w:trPr>
          <w:trHeight w:val="567"/>
        </w:trPr>
        <w:tc>
          <w:tcPr>
            <w:tcW w:w="662" w:type="pct"/>
            <w:vAlign w:val="center"/>
          </w:tcPr>
          <w:p w14:paraId="2C85711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16510096"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3C9043E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058A8EE1"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2F97EE8F"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72A7ACDA"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259F1D49"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173258CD" w14:textId="77777777" w:rsidTr="008E17BE">
        <w:trPr>
          <w:trHeight w:val="567"/>
        </w:trPr>
        <w:tc>
          <w:tcPr>
            <w:tcW w:w="662" w:type="pct"/>
            <w:vAlign w:val="center"/>
          </w:tcPr>
          <w:p w14:paraId="1BD8F2B9"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6CE46537"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110BF029"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12090E11"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006D6C5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00E2B229"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13D96CDF"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6AFEB655" w14:textId="77777777" w:rsidTr="008E17BE">
        <w:trPr>
          <w:trHeight w:val="567"/>
        </w:trPr>
        <w:tc>
          <w:tcPr>
            <w:tcW w:w="662" w:type="pct"/>
            <w:vAlign w:val="center"/>
          </w:tcPr>
          <w:p w14:paraId="01857AF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78CC1B2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493B9F0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0F516934"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413D9B33"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7377CCEA"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55FD2198"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20C87ADE" w14:textId="77777777" w:rsidTr="008E17BE">
        <w:trPr>
          <w:trHeight w:val="567"/>
        </w:trPr>
        <w:tc>
          <w:tcPr>
            <w:tcW w:w="662" w:type="pct"/>
            <w:vAlign w:val="center"/>
          </w:tcPr>
          <w:p w14:paraId="48A5CD38"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1BBEBE61"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7F9A4B54"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5D48C947"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4C5E9B0F"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646F685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2103906D"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4776A832" w14:textId="77777777" w:rsidTr="008E17BE">
        <w:trPr>
          <w:trHeight w:val="567"/>
        </w:trPr>
        <w:tc>
          <w:tcPr>
            <w:tcW w:w="662" w:type="pct"/>
            <w:vAlign w:val="center"/>
          </w:tcPr>
          <w:p w14:paraId="461E6540"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171F107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1DC81C6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20F717A1"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42523E66"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6830B0C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2EF9FD49"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4C759FCE" w14:textId="77777777" w:rsidTr="008E17BE">
        <w:trPr>
          <w:trHeight w:val="567"/>
        </w:trPr>
        <w:tc>
          <w:tcPr>
            <w:tcW w:w="662" w:type="pct"/>
            <w:vAlign w:val="center"/>
          </w:tcPr>
          <w:p w14:paraId="2E1F555D"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031AAA67"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3107EE30"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184966D5"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52FAB71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774FED8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50579ED8"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434EF011" w14:textId="77777777" w:rsidTr="008E17BE">
        <w:trPr>
          <w:trHeight w:val="567"/>
        </w:trPr>
        <w:tc>
          <w:tcPr>
            <w:tcW w:w="662" w:type="pct"/>
            <w:vAlign w:val="center"/>
          </w:tcPr>
          <w:p w14:paraId="57808BC9"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797F71B6"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293A4F33"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3CFD2993"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5730C245"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0499B10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172A0D5A"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7D171E7E" w14:textId="77777777" w:rsidTr="008E17BE">
        <w:trPr>
          <w:trHeight w:val="567"/>
        </w:trPr>
        <w:tc>
          <w:tcPr>
            <w:tcW w:w="662" w:type="pct"/>
            <w:vAlign w:val="center"/>
          </w:tcPr>
          <w:p w14:paraId="465C82C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66112A5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3B92FC1D"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10DEC59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4D4E2E2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4B4C9BC1"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550006F1"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3A16D621" w14:textId="77777777" w:rsidTr="008E17BE">
        <w:trPr>
          <w:trHeight w:val="567"/>
        </w:trPr>
        <w:tc>
          <w:tcPr>
            <w:tcW w:w="662" w:type="pct"/>
            <w:vAlign w:val="center"/>
          </w:tcPr>
          <w:p w14:paraId="7AF9CAE5"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5BE9AE99"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2EDC03B7"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49875F0B"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6956017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2383DFB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152B52D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5E72D054" w14:textId="77777777" w:rsidTr="008E17BE">
        <w:trPr>
          <w:trHeight w:val="567"/>
        </w:trPr>
        <w:tc>
          <w:tcPr>
            <w:tcW w:w="662" w:type="pct"/>
            <w:vAlign w:val="center"/>
          </w:tcPr>
          <w:p w14:paraId="192194C5"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385508CF"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313FAC5D"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72C44A58"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6F64F4A6"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0F0A66B0"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1D123473"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61BEFC00" w14:textId="77777777" w:rsidTr="008E17BE">
        <w:trPr>
          <w:trHeight w:val="567"/>
        </w:trPr>
        <w:tc>
          <w:tcPr>
            <w:tcW w:w="662" w:type="pct"/>
            <w:vAlign w:val="center"/>
          </w:tcPr>
          <w:p w14:paraId="75AF1B53"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59B8462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0D68EC1D"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0D36DE1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0CF3E69D"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03E2D3FB"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2FEAE77A"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47BA7D66" w14:textId="77777777" w:rsidTr="008E17BE">
        <w:trPr>
          <w:trHeight w:val="567"/>
        </w:trPr>
        <w:tc>
          <w:tcPr>
            <w:tcW w:w="662" w:type="pct"/>
            <w:vAlign w:val="center"/>
          </w:tcPr>
          <w:p w14:paraId="76D66D2E"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1B276E1B"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52B7C6F7"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6F58E4AB"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40496663"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5AE9BDF4"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54291940"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r w:rsidR="00214F4F" w:rsidRPr="00136A1A" w14:paraId="48664049" w14:textId="77777777" w:rsidTr="008E17BE">
        <w:trPr>
          <w:trHeight w:val="567"/>
        </w:trPr>
        <w:tc>
          <w:tcPr>
            <w:tcW w:w="662" w:type="pct"/>
            <w:vAlign w:val="center"/>
          </w:tcPr>
          <w:p w14:paraId="58698107"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63" w:type="pct"/>
            <w:vAlign w:val="center"/>
          </w:tcPr>
          <w:p w14:paraId="6287D49D"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617" w:type="pct"/>
            <w:vAlign w:val="center"/>
          </w:tcPr>
          <w:p w14:paraId="0FF47A88"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436" w:type="pct"/>
            <w:vAlign w:val="center"/>
          </w:tcPr>
          <w:p w14:paraId="310D71AC"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704" w:type="pct"/>
            <w:vAlign w:val="center"/>
          </w:tcPr>
          <w:p w14:paraId="6BCEAB26"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875" w:type="pct"/>
            <w:vAlign w:val="center"/>
          </w:tcPr>
          <w:p w14:paraId="7288BE92" w14:textId="77777777" w:rsidR="00214F4F" w:rsidRPr="00136A1A" w:rsidRDefault="00214F4F" w:rsidP="005F2691">
            <w:pPr>
              <w:pStyle w:val="Default"/>
              <w:spacing w:line="360" w:lineRule="auto"/>
              <w:jc w:val="center"/>
              <w:rPr>
                <w:rFonts w:ascii="Times New Roman" w:hAnsi="Times New Roman" w:cs="Times New Roman"/>
                <w:sz w:val="24"/>
                <w:szCs w:val="24"/>
              </w:rPr>
            </w:pPr>
          </w:p>
        </w:tc>
        <w:tc>
          <w:tcPr>
            <w:tcW w:w="1043" w:type="pct"/>
            <w:vAlign w:val="center"/>
          </w:tcPr>
          <w:p w14:paraId="0303EB4B" w14:textId="77777777" w:rsidR="00214F4F" w:rsidRPr="00136A1A" w:rsidRDefault="00214F4F" w:rsidP="005F2691">
            <w:pPr>
              <w:pStyle w:val="Default"/>
              <w:spacing w:line="360" w:lineRule="auto"/>
              <w:jc w:val="center"/>
              <w:rPr>
                <w:rFonts w:ascii="Times New Roman" w:hAnsi="Times New Roman" w:cs="Times New Roman"/>
                <w:sz w:val="24"/>
                <w:szCs w:val="24"/>
              </w:rPr>
            </w:pPr>
          </w:p>
        </w:tc>
      </w:tr>
    </w:tbl>
    <w:p w14:paraId="70674ADC" w14:textId="77777777" w:rsidR="00214F4F" w:rsidRPr="00136A1A" w:rsidRDefault="00214F4F" w:rsidP="004722BE">
      <w:pPr>
        <w:spacing w:line="360" w:lineRule="auto"/>
        <w:jc w:val="center"/>
        <w:rPr>
          <w:rFonts w:ascii="Times New Roman" w:hAnsi="Times New Roman" w:cs="Times New Roman"/>
          <w:b/>
          <w:sz w:val="24"/>
          <w:szCs w:val="24"/>
        </w:rPr>
      </w:pPr>
      <w:r w:rsidRPr="00136A1A">
        <w:rPr>
          <w:rFonts w:ascii="Times New Roman" w:hAnsi="Times New Roman" w:cs="Times New Roman"/>
          <w:i/>
          <w:sz w:val="24"/>
          <w:szCs w:val="24"/>
        </w:rPr>
        <w:br w:type="page"/>
      </w:r>
      <w:r w:rsidRPr="00136A1A">
        <w:rPr>
          <w:rFonts w:ascii="Times New Roman" w:hAnsi="Times New Roman" w:cs="Times New Roman"/>
          <w:b/>
          <w:sz w:val="24"/>
          <w:szCs w:val="24"/>
        </w:rPr>
        <w:lastRenderedPageBreak/>
        <w:t xml:space="preserve"> ALLEGATO B</w:t>
      </w:r>
    </w:p>
    <w:p w14:paraId="45AFBC4D" w14:textId="2AF418FF" w:rsidR="00214F4F" w:rsidRPr="00136A1A" w:rsidRDefault="00214F4F" w:rsidP="004722BE">
      <w:pPr>
        <w:spacing w:line="360" w:lineRule="auto"/>
        <w:jc w:val="center"/>
        <w:rPr>
          <w:rFonts w:ascii="Times New Roman" w:hAnsi="Times New Roman" w:cs="Times New Roman"/>
          <w:b/>
          <w:sz w:val="24"/>
          <w:szCs w:val="24"/>
        </w:rPr>
      </w:pPr>
      <w:r w:rsidRPr="00136A1A">
        <w:rPr>
          <w:rFonts w:ascii="Times New Roman" w:hAnsi="Times New Roman" w:cs="Times New Roman"/>
          <w:b/>
          <w:sz w:val="24"/>
          <w:szCs w:val="24"/>
        </w:rPr>
        <w:t>Ulteriori indicazioni necessarie all’effettuazione degli accertamenti relativi a</w:t>
      </w:r>
      <w:r w:rsidR="00E149C1" w:rsidRPr="00136A1A">
        <w:rPr>
          <w:rFonts w:ascii="Times New Roman" w:hAnsi="Times New Roman" w:cs="Times New Roman"/>
          <w:b/>
          <w:sz w:val="24"/>
          <w:szCs w:val="24"/>
        </w:rPr>
        <w:t>lle singole cause di esclusione</w:t>
      </w:r>
    </w:p>
    <w:p w14:paraId="4D5AAF63" w14:textId="77777777" w:rsidR="00214F4F" w:rsidRPr="00136A1A" w:rsidRDefault="00214F4F" w:rsidP="004722BE">
      <w:pPr>
        <w:autoSpaceDE w:val="0"/>
        <w:autoSpaceDN w:val="0"/>
        <w:adjustRightInd w:val="0"/>
        <w:spacing w:line="360" w:lineRule="auto"/>
        <w:rPr>
          <w:rFonts w:ascii="Times New Roman" w:hAnsi="Times New Roman" w:cs="Times New Roman"/>
          <w:sz w:val="24"/>
          <w:szCs w:val="24"/>
        </w:rPr>
      </w:pPr>
      <w:r w:rsidRPr="00136A1A">
        <w:rPr>
          <w:rFonts w:ascii="Times New Roman" w:hAnsi="Times New Roman" w:cs="Times New Roman"/>
          <w:sz w:val="24"/>
          <w:szCs w:val="24"/>
        </w:rPr>
        <w:t>Ufficio/sede dell’Agenzia delle Entrate:</w:t>
      </w:r>
    </w:p>
    <w:p w14:paraId="2B07376B" w14:textId="77777777" w:rsidR="00214F4F" w:rsidRPr="00136A1A" w:rsidRDefault="00214F4F" w:rsidP="004722BE">
      <w:pPr>
        <w:autoSpaceDE w:val="0"/>
        <w:autoSpaceDN w:val="0"/>
        <w:adjustRightInd w:val="0"/>
        <w:spacing w:line="360" w:lineRule="auto"/>
        <w:rPr>
          <w:rFonts w:ascii="Times New Roman" w:hAnsi="Times New Roman" w:cs="Times New Roman"/>
          <w:sz w:val="24"/>
          <w:szCs w:val="24"/>
        </w:rPr>
      </w:pPr>
      <w:r w:rsidRPr="00136A1A">
        <w:rPr>
          <w:rFonts w:ascii="Times New Roman" w:hAnsi="Times New Roman" w:cs="Times New Roman"/>
          <w:sz w:val="24"/>
          <w:szCs w:val="24"/>
        </w:rPr>
        <w:t>Ufficio di ________________________________, città __________________________________, Prov. _____, via _________________________, n. _____, CAP _______ tel. _________________, e-mail ________________________________, PEC _____________________________________.</w:t>
      </w:r>
    </w:p>
    <w:p w14:paraId="4EE5D52B" w14:textId="77777777" w:rsidR="00214F4F" w:rsidRPr="00136A1A" w:rsidRDefault="00214F4F" w:rsidP="004722BE">
      <w:pPr>
        <w:autoSpaceDE w:val="0"/>
        <w:autoSpaceDN w:val="0"/>
        <w:adjustRightInd w:val="0"/>
        <w:spacing w:line="360" w:lineRule="auto"/>
        <w:rPr>
          <w:rFonts w:ascii="Times New Roman" w:hAnsi="Times New Roman" w:cs="Times New Roman"/>
          <w:sz w:val="24"/>
          <w:szCs w:val="24"/>
        </w:rPr>
      </w:pPr>
    </w:p>
    <w:p w14:paraId="622FAF88" w14:textId="77777777" w:rsidR="00214F4F" w:rsidRPr="00136A1A" w:rsidRDefault="00214F4F" w:rsidP="004722BE">
      <w:pPr>
        <w:autoSpaceDE w:val="0"/>
        <w:autoSpaceDN w:val="0"/>
        <w:adjustRightInd w:val="0"/>
        <w:spacing w:line="360" w:lineRule="auto"/>
        <w:rPr>
          <w:rFonts w:ascii="Times New Roman" w:hAnsi="Times New Roman" w:cs="Times New Roman"/>
          <w:sz w:val="24"/>
          <w:szCs w:val="24"/>
        </w:rPr>
      </w:pPr>
      <w:r w:rsidRPr="00136A1A">
        <w:rPr>
          <w:rFonts w:ascii="Times New Roman" w:hAnsi="Times New Roman" w:cs="Times New Roman"/>
          <w:sz w:val="24"/>
          <w:szCs w:val="24"/>
        </w:rPr>
        <w:t>Ufficio della Provincia competente per la certificazione di cui alla legge 68/1999:</w:t>
      </w:r>
    </w:p>
    <w:p w14:paraId="5A6DD73C" w14:textId="77777777" w:rsidR="00214F4F" w:rsidRPr="00136A1A" w:rsidRDefault="00214F4F" w:rsidP="004722BE">
      <w:pPr>
        <w:autoSpaceDE w:val="0"/>
        <w:autoSpaceDN w:val="0"/>
        <w:adjustRightInd w:val="0"/>
        <w:spacing w:line="360" w:lineRule="auto"/>
        <w:rPr>
          <w:rFonts w:ascii="Times New Roman" w:hAnsi="Times New Roman" w:cs="Times New Roman"/>
          <w:sz w:val="24"/>
          <w:szCs w:val="24"/>
        </w:rPr>
      </w:pPr>
      <w:r w:rsidRPr="00136A1A">
        <w:rPr>
          <w:rFonts w:ascii="Times New Roman" w:hAnsi="Times New Roman" w:cs="Times New Roman"/>
          <w:sz w:val="24"/>
          <w:szCs w:val="24"/>
        </w:rPr>
        <w:t>Provincia di _________________________, Ufficio _________________________________, con sede in ___________________________, via __________________________________, n. _____, CAP _______, tel. ___________________________, fax ________________________________, e-mail __________________________________, PEC __________________________________.</w:t>
      </w:r>
    </w:p>
    <w:p w14:paraId="42E7090A" w14:textId="77777777" w:rsidR="00214F4F" w:rsidRPr="00136A1A" w:rsidRDefault="00214F4F" w:rsidP="004722BE">
      <w:pPr>
        <w:spacing w:after="0" w:line="360" w:lineRule="auto"/>
        <w:rPr>
          <w:rFonts w:ascii="Times New Roman" w:hAnsi="Times New Roman" w:cs="Times New Roman"/>
          <w:b/>
          <w:sz w:val="24"/>
          <w:szCs w:val="24"/>
        </w:rPr>
      </w:pPr>
    </w:p>
    <w:p w14:paraId="5D86C24F" w14:textId="77777777" w:rsidR="00E149C1" w:rsidRPr="00136A1A" w:rsidRDefault="00E149C1" w:rsidP="004722BE">
      <w:pPr>
        <w:pStyle w:val="Numerazioneperbuste"/>
        <w:numPr>
          <w:ilvl w:val="0"/>
          <w:numId w:val="0"/>
        </w:numPr>
        <w:spacing w:before="0" w:after="0"/>
        <w:rPr>
          <w:rFonts w:ascii="Times New Roman" w:hAnsi="Times New Roman" w:cs="Times New Roman"/>
          <w:sz w:val="24"/>
          <w:szCs w:val="24"/>
        </w:rPr>
      </w:pPr>
    </w:p>
    <w:p w14:paraId="3452A238" w14:textId="39FA972F" w:rsidR="00214F4F" w:rsidRPr="00136A1A" w:rsidRDefault="00214F4F" w:rsidP="004722BE">
      <w:pPr>
        <w:pStyle w:val="Numerazioneperbuste"/>
        <w:numPr>
          <w:ilvl w:val="0"/>
          <w:numId w:val="0"/>
        </w:numPr>
        <w:spacing w:before="0" w:after="0"/>
        <w:rPr>
          <w:rFonts w:ascii="Times New Roman" w:hAnsi="Times New Roman" w:cs="Times New Roman"/>
          <w:sz w:val="24"/>
          <w:szCs w:val="24"/>
        </w:rPr>
      </w:pPr>
      <w:r w:rsidRPr="00136A1A">
        <w:rPr>
          <w:rFonts w:ascii="Times New Roman" w:hAnsi="Times New Roman" w:cs="Times New Roman"/>
          <w:sz w:val="24"/>
          <w:szCs w:val="24"/>
        </w:rPr>
        <w:t xml:space="preserve">__________________, lì ________ </w:t>
      </w:r>
    </w:p>
    <w:p w14:paraId="63A69FA4" w14:textId="77777777" w:rsidR="00E149C1" w:rsidRPr="00136A1A" w:rsidRDefault="00E149C1" w:rsidP="004722BE">
      <w:pPr>
        <w:spacing w:line="360" w:lineRule="auto"/>
        <w:jc w:val="right"/>
        <w:rPr>
          <w:rFonts w:ascii="Times New Roman" w:hAnsi="Times New Roman" w:cs="Times New Roman"/>
          <w:i/>
          <w:sz w:val="24"/>
          <w:szCs w:val="24"/>
        </w:rPr>
      </w:pPr>
    </w:p>
    <w:p w14:paraId="61261329" w14:textId="64C48EC9" w:rsidR="00214F4F" w:rsidRPr="00136A1A" w:rsidRDefault="00214F4F" w:rsidP="004722BE">
      <w:pPr>
        <w:spacing w:line="360" w:lineRule="auto"/>
        <w:jc w:val="right"/>
        <w:rPr>
          <w:rFonts w:ascii="Times New Roman" w:hAnsi="Times New Roman" w:cs="Times New Roman"/>
          <w:i/>
          <w:sz w:val="24"/>
          <w:szCs w:val="24"/>
        </w:rPr>
      </w:pPr>
      <w:r w:rsidRPr="00136A1A">
        <w:rPr>
          <w:rFonts w:ascii="Times New Roman" w:hAnsi="Times New Roman" w:cs="Times New Roman"/>
          <w:i/>
          <w:sz w:val="24"/>
          <w:szCs w:val="24"/>
        </w:rPr>
        <w:t>Il Documento deve essere firmato digitalmente</w:t>
      </w:r>
    </w:p>
    <w:p w14:paraId="56994FF9" w14:textId="3B50FCD0" w:rsidR="000D00F8" w:rsidRPr="00C045F6" w:rsidRDefault="007471A7" w:rsidP="00C045F6">
      <w:pPr>
        <w:autoSpaceDE w:val="0"/>
        <w:autoSpaceDN w:val="0"/>
        <w:adjustRightInd w:val="0"/>
        <w:spacing w:line="360" w:lineRule="auto"/>
        <w:rPr>
          <w:rFonts w:ascii="Times New Roman" w:hAnsi="Times New Roman" w:cs="Times New Roman"/>
          <w:sz w:val="24"/>
          <w:szCs w:val="24"/>
        </w:rPr>
      </w:pPr>
      <w:r>
        <w:rPr>
          <w:rFonts w:ascii="Times New Roman" w:hAnsi="Times New Roman" w:cs="Times New Roman"/>
          <w:sz w:val="24"/>
          <w:szCs w:val="24"/>
        </w:rPr>
        <w:br w:type="page"/>
      </w:r>
    </w:p>
    <w:p w14:paraId="45BE05D1" w14:textId="277FA437" w:rsidR="004722BE" w:rsidRPr="00136A1A" w:rsidRDefault="004722BE" w:rsidP="004722BE">
      <w:pPr>
        <w:autoSpaceDE w:val="0"/>
        <w:autoSpaceDN w:val="0"/>
        <w:adjustRightInd w:val="0"/>
        <w:spacing w:line="360" w:lineRule="auto"/>
        <w:jc w:val="center"/>
        <w:rPr>
          <w:rFonts w:ascii="Times New Roman" w:hAnsi="Times New Roman" w:cs="Times New Roman"/>
          <w:b/>
          <w:sz w:val="24"/>
          <w:szCs w:val="24"/>
        </w:rPr>
      </w:pPr>
      <w:r w:rsidRPr="00136A1A">
        <w:rPr>
          <w:rFonts w:ascii="Times New Roman" w:hAnsi="Times New Roman" w:cs="Times New Roman"/>
          <w:b/>
          <w:sz w:val="24"/>
          <w:szCs w:val="24"/>
        </w:rPr>
        <w:lastRenderedPageBreak/>
        <w:t xml:space="preserve">ALLEGATO </w:t>
      </w:r>
      <w:r w:rsidR="00AC75AA">
        <w:rPr>
          <w:rFonts w:ascii="Times New Roman" w:hAnsi="Times New Roman" w:cs="Times New Roman"/>
          <w:b/>
          <w:sz w:val="24"/>
          <w:szCs w:val="24"/>
        </w:rPr>
        <w:t>C</w:t>
      </w:r>
    </w:p>
    <w:p w14:paraId="25F20263"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b/>
          <w:bCs/>
          <w:i/>
          <w:iCs/>
          <w:color w:val="000000"/>
          <w:sz w:val="24"/>
          <w:szCs w:val="24"/>
        </w:rPr>
        <w:t xml:space="preserve">DATI POSIZIONI CONTRIBUTIVE </w:t>
      </w:r>
    </w:p>
    <w:p w14:paraId="5052532D"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b/>
          <w:bCs/>
          <w:color w:val="000000"/>
          <w:sz w:val="24"/>
          <w:szCs w:val="24"/>
        </w:rPr>
        <w:t xml:space="preserve">RAGIONE/DENOMINAZIONE SOCIALE </w:t>
      </w:r>
    </w:p>
    <w:p w14:paraId="014DBC91"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i/>
          <w:iCs/>
          <w:color w:val="000000"/>
          <w:sz w:val="24"/>
          <w:szCs w:val="24"/>
        </w:rPr>
        <w:t xml:space="preserve">_________________________________________ </w:t>
      </w:r>
    </w:p>
    <w:p w14:paraId="1E47CAA3"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b/>
          <w:bCs/>
          <w:color w:val="000000"/>
          <w:sz w:val="24"/>
          <w:szCs w:val="24"/>
        </w:rPr>
        <w:t xml:space="preserve">CCNL APPLICATO </w:t>
      </w:r>
    </w:p>
    <w:p w14:paraId="43359F64"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b/>
          <w:bCs/>
          <w:color w:val="000000"/>
          <w:sz w:val="24"/>
          <w:szCs w:val="24"/>
        </w:rPr>
        <w:t xml:space="preserve">___________________________________ </w:t>
      </w:r>
    </w:p>
    <w:p w14:paraId="7B308BF0"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b/>
          <w:bCs/>
          <w:color w:val="000000"/>
          <w:sz w:val="24"/>
          <w:szCs w:val="24"/>
        </w:rPr>
        <w:t xml:space="preserve">DIMENSIONE AZIENDALE </w:t>
      </w:r>
    </w:p>
    <w:p w14:paraId="10757F29"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color w:val="000000"/>
          <w:sz w:val="24"/>
          <w:szCs w:val="24"/>
        </w:rPr>
        <w:t xml:space="preserve">N. dipendenti ________________ </w:t>
      </w:r>
    </w:p>
    <w:p w14:paraId="069BFCDF"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b/>
          <w:bCs/>
          <w:color w:val="000000"/>
          <w:sz w:val="24"/>
          <w:szCs w:val="24"/>
        </w:rPr>
        <w:t xml:space="preserve">DATI INAIL </w:t>
      </w:r>
    </w:p>
    <w:p w14:paraId="2940BA99"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color w:val="000000"/>
          <w:sz w:val="24"/>
          <w:szCs w:val="24"/>
        </w:rPr>
        <w:t xml:space="preserve">Codice ditta ___________________________ </w:t>
      </w:r>
    </w:p>
    <w:p w14:paraId="33435347"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color w:val="000000"/>
          <w:sz w:val="24"/>
          <w:szCs w:val="24"/>
        </w:rPr>
        <w:t xml:space="preserve">PAT sede legale impresa ______________________ </w:t>
      </w:r>
    </w:p>
    <w:p w14:paraId="38DEA083"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b/>
          <w:bCs/>
          <w:color w:val="000000"/>
          <w:sz w:val="24"/>
          <w:szCs w:val="24"/>
        </w:rPr>
        <w:t xml:space="preserve">DATI INPS </w:t>
      </w:r>
    </w:p>
    <w:p w14:paraId="4FC093A3"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color w:val="000000"/>
          <w:sz w:val="24"/>
          <w:szCs w:val="24"/>
        </w:rPr>
        <w:t xml:space="preserve">matricola azienda ________________________ </w:t>
      </w:r>
    </w:p>
    <w:p w14:paraId="29ECAA16" w14:textId="77777777" w:rsidR="004722BE" w:rsidRPr="00136A1A" w:rsidRDefault="004722BE" w:rsidP="004722BE">
      <w:pPr>
        <w:autoSpaceDE w:val="0"/>
        <w:autoSpaceDN w:val="0"/>
        <w:adjustRightInd w:val="0"/>
        <w:spacing w:after="0" w:line="360" w:lineRule="auto"/>
        <w:rPr>
          <w:rFonts w:ascii="Times New Roman" w:hAnsi="Times New Roman" w:cs="Times New Roman"/>
          <w:color w:val="000000"/>
          <w:sz w:val="24"/>
          <w:szCs w:val="24"/>
        </w:rPr>
      </w:pPr>
      <w:r w:rsidRPr="00136A1A">
        <w:rPr>
          <w:rFonts w:ascii="Times New Roman" w:hAnsi="Times New Roman" w:cs="Times New Roman"/>
          <w:color w:val="000000"/>
          <w:sz w:val="24"/>
          <w:szCs w:val="24"/>
        </w:rPr>
        <w:t xml:space="preserve">codice sede INPS_________________________ </w:t>
      </w:r>
    </w:p>
    <w:p w14:paraId="7745C79C" w14:textId="77777777" w:rsidR="004722BE" w:rsidRPr="00136A1A" w:rsidRDefault="004722BE" w:rsidP="004722BE">
      <w:pPr>
        <w:autoSpaceDE w:val="0"/>
        <w:autoSpaceDN w:val="0"/>
        <w:adjustRightInd w:val="0"/>
        <w:spacing w:after="0" w:line="360" w:lineRule="auto"/>
        <w:jc w:val="right"/>
        <w:rPr>
          <w:rFonts w:ascii="Times New Roman" w:hAnsi="Times New Roman" w:cs="Times New Roman"/>
          <w:color w:val="000000"/>
          <w:sz w:val="24"/>
          <w:szCs w:val="24"/>
        </w:rPr>
      </w:pPr>
    </w:p>
    <w:p w14:paraId="4B079FA9" w14:textId="77777777" w:rsidR="004722BE" w:rsidRPr="00136A1A" w:rsidRDefault="004722BE" w:rsidP="004722BE">
      <w:pPr>
        <w:autoSpaceDE w:val="0"/>
        <w:autoSpaceDN w:val="0"/>
        <w:adjustRightInd w:val="0"/>
        <w:spacing w:after="0" w:line="360" w:lineRule="auto"/>
        <w:jc w:val="right"/>
        <w:rPr>
          <w:rFonts w:ascii="Times New Roman" w:hAnsi="Times New Roman" w:cs="Times New Roman"/>
          <w:color w:val="000000"/>
          <w:sz w:val="24"/>
          <w:szCs w:val="24"/>
        </w:rPr>
      </w:pPr>
    </w:p>
    <w:p w14:paraId="7E84F720" w14:textId="77777777" w:rsidR="004722BE" w:rsidRPr="00136A1A" w:rsidRDefault="004722BE" w:rsidP="004722BE">
      <w:pPr>
        <w:autoSpaceDE w:val="0"/>
        <w:autoSpaceDN w:val="0"/>
        <w:adjustRightInd w:val="0"/>
        <w:spacing w:line="360" w:lineRule="auto"/>
        <w:ind w:left="5670"/>
        <w:rPr>
          <w:rFonts w:ascii="Times New Roman" w:hAnsi="Times New Roman" w:cs="Times New Roman"/>
          <w:sz w:val="24"/>
          <w:szCs w:val="24"/>
        </w:rPr>
      </w:pPr>
      <w:r w:rsidRPr="00136A1A">
        <w:rPr>
          <w:rFonts w:ascii="Times New Roman" w:hAnsi="Times New Roman" w:cs="Times New Roman"/>
          <w:i/>
          <w:sz w:val="24"/>
          <w:szCs w:val="24"/>
        </w:rPr>
        <w:t>Il Documento deve essere firmato digitalmente</w:t>
      </w:r>
    </w:p>
    <w:p w14:paraId="16BFDA6A" w14:textId="6E67C136" w:rsidR="00D1601F" w:rsidRPr="00136A1A" w:rsidRDefault="00D1601F" w:rsidP="005F2691">
      <w:pPr>
        <w:autoSpaceDE w:val="0"/>
        <w:autoSpaceDN w:val="0"/>
        <w:adjustRightInd w:val="0"/>
        <w:spacing w:line="360" w:lineRule="auto"/>
        <w:rPr>
          <w:rFonts w:ascii="Times New Roman" w:hAnsi="Times New Roman" w:cs="Times New Roman"/>
          <w:i/>
          <w:sz w:val="22"/>
          <w:szCs w:val="22"/>
        </w:rPr>
      </w:pPr>
    </w:p>
    <w:sectPr w:rsidR="00D1601F" w:rsidRPr="00136A1A" w:rsidSect="00113396">
      <w:headerReference w:type="default" r:id="rId13"/>
      <w:footerReference w:type="default" r:id="rId14"/>
      <w:pgSz w:w="11905" w:h="16837"/>
      <w:pgMar w:top="1661" w:right="1134" w:bottom="1134" w:left="1134" w:header="720" w:footer="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A27F3C" w14:textId="77777777" w:rsidR="008C0E8D" w:rsidRDefault="008C0E8D">
      <w:r>
        <w:separator/>
      </w:r>
    </w:p>
  </w:endnote>
  <w:endnote w:type="continuationSeparator" w:id="0">
    <w:p w14:paraId="4D4F4AD3" w14:textId="77777777" w:rsidR="008C0E8D" w:rsidRDefault="008C0E8D">
      <w:r>
        <w:continuationSeparator/>
      </w:r>
    </w:p>
  </w:endnote>
  <w:endnote w:type="continuationNotice" w:id="1">
    <w:p w14:paraId="07A11DF3" w14:textId="77777777" w:rsidR="008C0E8D" w:rsidRDefault="008C0E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utura Std Book">
    <w:altName w:val="Century Gothic"/>
    <w:panose1 w:val="00000000000000000000"/>
    <w:charset w:val="00"/>
    <w:family w:val="swiss"/>
    <w:notTrueType/>
    <w:pitch w:val="variable"/>
    <w:sig w:usb0="00000003" w:usb1="00000000" w:usb2="00000000" w:usb3="00000000" w:csb0="00000001" w:csb1="00000000"/>
  </w:font>
  <w:font w:name="CourierNewPS-BoldItalicMT">
    <w:altName w:val="Courier New"/>
    <w:panose1 w:val="00000000000000000000"/>
    <w:charset w:val="00"/>
    <w:family w:val="roman"/>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Copperplate Gothic Bold">
    <w:panose1 w:val="020E0705020206020404"/>
    <w:charset w:val="00"/>
    <w:family w:val="swiss"/>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721893" w14:textId="7C20D9E3" w:rsidR="00D86CAD" w:rsidRPr="00D2095D" w:rsidRDefault="00D86CAD" w:rsidP="00D2095D">
    <w:pPr>
      <w:pBdr>
        <w:top w:val="single" w:sz="4" w:space="1" w:color="auto"/>
      </w:pBdr>
      <w:tabs>
        <w:tab w:val="left" w:pos="284"/>
      </w:tabs>
      <w:suppressAutoHyphens/>
      <w:spacing w:before="120" w:after="120" w:line="360" w:lineRule="auto"/>
      <w:jc w:val="both"/>
      <w:rPr>
        <w:rFonts w:ascii="Gill Sans MT" w:eastAsia="Times New Roman" w:hAnsi="Gill Sans MT" w:cs="Times New Roman"/>
        <w:i/>
        <w:sz w:val="18"/>
        <w:szCs w:val="18"/>
        <w:lang w:eastAsia="ar-SA"/>
      </w:rPr>
    </w:pPr>
    <w:r>
      <w:rPr>
        <w:rFonts w:ascii="Gill Sans MT" w:eastAsia="Times New Roman" w:hAnsi="Gill Sans MT" w:cs="Times New Roman"/>
        <w:i/>
        <w:sz w:val="18"/>
        <w:szCs w:val="18"/>
        <w:lang w:eastAsia="ar-SA"/>
      </w:rPr>
      <w:t xml:space="preserve">Allegato </w:t>
    </w:r>
    <w:r w:rsidR="004E3E64">
      <w:rPr>
        <w:rFonts w:ascii="Gill Sans MT" w:eastAsia="Times New Roman" w:hAnsi="Gill Sans MT" w:cs="Times New Roman"/>
        <w:i/>
        <w:sz w:val="18"/>
        <w:szCs w:val="18"/>
        <w:lang w:eastAsia="ar-SA"/>
      </w:rPr>
      <w:t xml:space="preserve">1 – Schema di </w:t>
    </w:r>
    <w:r w:rsidRPr="00D2095D">
      <w:rPr>
        <w:rFonts w:ascii="Gill Sans MT" w:eastAsia="Times New Roman" w:hAnsi="Gill Sans MT" w:cs="Times New Roman"/>
        <w:i/>
        <w:sz w:val="18"/>
        <w:szCs w:val="18"/>
        <w:lang w:eastAsia="ar-SA"/>
      </w:rPr>
      <w:t>Domanda di partecipazione e dichiarazioni amministrative</w:t>
    </w:r>
    <w:r w:rsidRPr="00D2095D">
      <w:rPr>
        <w:rFonts w:ascii="Gill Sans MT" w:eastAsia="Times New Roman" w:hAnsi="Gill Sans MT" w:cs="Times New Roman"/>
        <w:i/>
        <w:sz w:val="18"/>
        <w:szCs w:val="18"/>
        <w:lang w:eastAsia="ar-SA"/>
      </w:rPr>
      <w:tab/>
    </w:r>
    <w:r w:rsidRPr="00D2095D">
      <w:rPr>
        <w:rFonts w:ascii="Gill Sans MT" w:eastAsia="Times New Roman" w:hAnsi="Gill Sans MT" w:cs="Times New Roman"/>
        <w:i/>
        <w:sz w:val="18"/>
        <w:szCs w:val="18"/>
        <w:lang w:eastAsia="ar-SA"/>
      </w:rPr>
      <w:tab/>
    </w:r>
    <w:r w:rsidRPr="00D2095D">
      <w:rPr>
        <w:rFonts w:ascii="Gill Sans MT" w:eastAsia="Times New Roman" w:hAnsi="Gill Sans MT" w:cs="Times New Roman"/>
        <w:i/>
        <w:sz w:val="18"/>
        <w:szCs w:val="18"/>
        <w:lang w:eastAsia="ar-SA"/>
      </w:rPr>
      <w:tab/>
    </w:r>
    <w:r w:rsidRPr="00D2095D">
      <w:rPr>
        <w:rFonts w:ascii="Gill Sans MT" w:eastAsia="Times New Roman" w:hAnsi="Gill Sans MT" w:cs="Times New Roman"/>
        <w:i/>
        <w:sz w:val="18"/>
        <w:szCs w:val="18"/>
        <w:lang w:eastAsia="ar-SA"/>
      </w:rPr>
      <w:tab/>
    </w:r>
    <w:r w:rsidRPr="00D2095D">
      <w:rPr>
        <w:rFonts w:ascii="Gill Sans MT" w:eastAsia="Times New Roman" w:hAnsi="Gill Sans MT" w:cs="Times New Roman"/>
        <w:i/>
        <w:sz w:val="18"/>
        <w:szCs w:val="18"/>
        <w:lang w:eastAsia="ar-SA"/>
      </w:rPr>
      <w:tab/>
      <w:t xml:space="preserve">Pag. </w:t>
    </w:r>
    <w:r w:rsidRPr="00D2095D">
      <w:rPr>
        <w:rFonts w:ascii="Gill Sans MT" w:eastAsia="Times New Roman" w:hAnsi="Gill Sans MT" w:cs="Times New Roman"/>
        <w:i/>
        <w:sz w:val="18"/>
        <w:szCs w:val="18"/>
        <w:lang w:eastAsia="ar-SA"/>
      </w:rPr>
      <w:fldChar w:fldCharType="begin"/>
    </w:r>
    <w:r w:rsidRPr="00D2095D">
      <w:rPr>
        <w:rFonts w:ascii="Gill Sans MT" w:eastAsia="Times New Roman" w:hAnsi="Gill Sans MT" w:cs="Times New Roman"/>
        <w:i/>
        <w:sz w:val="18"/>
        <w:szCs w:val="18"/>
        <w:lang w:eastAsia="ar-SA"/>
      </w:rPr>
      <w:instrText xml:space="preserve"> PAGE </w:instrText>
    </w:r>
    <w:r w:rsidRPr="00D2095D">
      <w:rPr>
        <w:rFonts w:ascii="Gill Sans MT" w:eastAsia="Times New Roman" w:hAnsi="Gill Sans MT" w:cs="Times New Roman"/>
        <w:i/>
        <w:sz w:val="18"/>
        <w:szCs w:val="18"/>
        <w:lang w:eastAsia="ar-SA"/>
      </w:rPr>
      <w:fldChar w:fldCharType="separate"/>
    </w:r>
    <w:r w:rsidR="0060222D">
      <w:rPr>
        <w:rFonts w:ascii="Gill Sans MT" w:eastAsia="Times New Roman" w:hAnsi="Gill Sans MT" w:cs="Times New Roman"/>
        <w:i/>
        <w:noProof/>
        <w:sz w:val="18"/>
        <w:szCs w:val="18"/>
        <w:lang w:eastAsia="ar-SA"/>
      </w:rPr>
      <w:t>21</w:t>
    </w:r>
    <w:r w:rsidRPr="00D2095D">
      <w:rPr>
        <w:rFonts w:ascii="Gill Sans MT" w:eastAsia="Times New Roman" w:hAnsi="Gill Sans MT" w:cs="Times New Roman"/>
        <w:i/>
        <w:sz w:val="18"/>
        <w:szCs w:val="18"/>
        <w:lang w:eastAsia="ar-SA"/>
      </w:rPr>
      <w:fldChar w:fldCharType="end"/>
    </w:r>
    <w:r w:rsidRPr="00D2095D">
      <w:rPr>
        <w:rFonts w:ascii="Gill Sans MT" w:eastAsia="Times New Roman" w:hAnsi="Gill Sans MT" w:cs="Times New Roman"/>
        <w:i/>
        <w:sz w:val="18"/>
        <w:szCs w:val="18"/>
        <w:lang w:eastAsia="ar-SA"/>
      </w:rPr>
      <w:t xml:space="preserve"> di </w:t>
    </w:r>
    <w:r w:rsidR="00377CD4">
      <w:rPr>
        <w:rFonts w:ascii="Gill Sans MT" w:eastAsia="Times New Roman" w:hAnsi="Gill Sans MT" w:cs="Times New Roman"/>
        <w:i/>
        <w:sz w:val="18"/>
        <w:szCs w:val="18"/>
        <w:lang w:eastAsia="ar-SA"/>
      </w:rPr>
      <w:t>11</w:t>
    </w:r>
  </w:p>
  <w:p w14:paraId="61896F93" w14:textId="77777777" w:rsidR="00D86CAD" w:rsidRDefault="00D86CA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4E7DC9" w14:textId="77777777" w:rsidR="008C0E8D" w:rsidRDefault="008C0E8D">
      <w:r>
        <w:separator/>
      </w:r>
    </w:p>
  </w:footnote>
  <w:footnote w:type="continuationSeparator" w:id="0">
    <w:p w14:paraId="3084E18E" w14:textId="77777777" w:rsidR="008C0E8D" w:rsidRDefault="008C0E8D">
      <w:r>
        <w:continuationSeparator/>
      </w:r>
    </w:p>
  </w:footnote>
  <w:footnote w:type="continuationNotice" w:id="1">
    <w:p w14:paraId="182B7529" w14:textId="77777777" w:rsidR="008C0E8D" w:rsidRDefault="008C0E8D"/>
  </w:footnote>
  <w:footnote w:id="2">
    <w:p w14:paraId="7313802F" w14:textId="26DFE507" w:rsidR="00F510F2" w:rsidRPr="00CB142C" w:rsidRDefault="00F510F2" w:rsidP="00CB142C">
      <w:pPr>
        <w:pStyle w:val="Testonotaapidipagina"/>
        <w:jc w:val="both"/>
        <w:rPr>
          <w:rFonts w:ascii="Times New Roman" w:hAnsi="Times New Roman" w:cs="Times New Roman"/>
          <w:i/>
          <w:iCs/>
        </w:rPr>
      </w:pPr>
      <w:r w:rsidRPr="00CB142C">
        <w:rPr>
          <w:rStyle w:val="Rimandonotaapidipagina"/>
          <w:rFonts w:ascii="Times New Roman" w:hAnsi="Times New Roman" w:cs="Times New Roman"/>
        </w:rPr>
        <w:footnoteRef/>
      </w:r>
      <w:r w:rsidRPr="00CB142C">
        <w:rPr>
          <w:rFonts w:ascii="Times New Roman" w:hAnsi="Times New Roman" w:cs="Times New Roman"/>
        </w:rPr>
        <w:t xml:space="preserve"> </w:t>
      </w:r>
      <w:r w:rsidRPr="00CB142C">
        <w:rPr>
          <w:rFonts w:ascii="Times New Roman" w:hAnsi="Times New Roman" w:cs="Times New Roman"/>
          <w:i/>
          <w:iCs/>
        </w:rPr>
        <w:t>nel caso di Operatori Economici non residenti e privi di stabile organizzazione in Italia)</w:t>
      </w:r>
      <w:r w:rsidR="00A02A47">
        <w:rPr>
          <w:rFonts w:ascii="Times New Roman" w:hAnsi="Times New Roman" w:cs="Times New Roman"/>
          <w:i/>
          <w:iCs/>
        </w:rPr>
        <w:t xml:space="preserve"> indicare</w:t>
      </w:r>
      <w:r w:rsidRPr="00CB142C">
        <w:rPr>
          <w:rFonts w:ascii="Times New Roman" w:hAnsi="Times New Roman" w:cs="Times New Roman"/>
          <w:i/>
          <w:iCs/>
        </w:rPr>
        <w:t xml:space="preserve"> il domicilio fiscale______, il codice fiscale ________, la partita IVA ______, l’indirizzo di posta elettronica certificata o strumento analogo negli altri Stati Membri, ai fini delle comunicazioni di cui all’art. 90 del Codice;</w:t>
      </w:r>
    </w:p>
  </w:footnote>
  <w:footnote w:id="3">
    <w:p w14:paraId="5B60E0B9" w14:textId="77777777" w:rsidR="004F6F1F" w:rsidRPr="009534C5" w:rsidRDefault="004F6F1F" w:rsidP="004F6F1F">
      <w:pPr>
        <w:pStyle w:val="Testonotaapidipagina"/>
        <w:jc w:val="both"/>
        <w:rPr>
          <w:rFonts w:ascii="Times New Roman" w:hAnsi="Times New Roman"/>
          <w:sz w:val="18"/>
          <w:szCs w:val="18"/>
        </w:rPr>
      </w:pPr>
      <w:r>
        <w:rPr>
          <w:rStyle w:val="Rimandonotaapidipagina"/>
        </w:rPr>
        <w:footnoteRef/>
      </w:r>
      <w:r>
        <w:t xml:space="preserve"> </w:t>
      </w:r>
      <w:r w:rsidRPr="009534C5">
        <w:rPr>
          <w:rFonts w:ascii="Times New Roman" w:hAnsi="Times New Roman"/>
          <w:sz w:val="18"/>
          <w:szCs w:val="18"/>
        </w:rPr>
        <w:t>Nelle</w:t>
      </w:r>
      <w:r w:rsidRPr="009534C5">
        <w:rPr>
          <w:rFonts w:ascii="Times New Roman" w:hAnsi="Times New Roman"/>
          <w:color w:val="FF0000"/>
          <w:sz w:val="18"/>
          <w:szCs w:val="18"/>
        </w:rPr>
        <w:t xml:space="preserve"> </w:t>
      </w:r>
      <w:r w:rsidRPr="009534C5">
        <w:rPr>
          <w:rFonts w:ascii="Times New Roman" w:hAnsi="Times New Roman"/>
          <w:sz w:val="18"/>
          <w:szCs w:val="18"/>
        </w:rPr>
        <w:t xml:space="preserve">ulteriori ipotesi di configurazione giuridica della Rete il dato deve essere desumibile dalla documentazione richiesta ed allegata. </w:t>
      </w:r>
    </w:p>
  </w:footnote>
  <w:footnote w:id="4">
    <w:p w14:paraId="4066A5D5" w14:textId="178133D7" w:rsidR="00C87E17" w:rsidRPr="00CB142C" w:rsidRDefault="00C87E17" w:rsidP="00C87E17">
      <w:pPr>
        <w:pStyle w:val="Testonotaapidipagina"/>
        <w:spacing w:before="80" w:after="80" w:line="240" w:lineRule="auto"/>
        <w:jc w:val="both"/>
        <w:rPr>
          <w:i/>
          <w:iCs/>
        </w:rPr>
      </w:pPr>
      <w:r w:rsidRPr="00CB142C">
        <w:rPr>
          <w:rStyle w:val="Rimandonotaapidipagina"/>
          <w:rFonts w:ascii="Times New Roman" w:hAnsi="Times New Roman"/>
          <w:i/>
          <w:iCs/>
          <w:sz w:val="18"/>
          <w:szCs w:val="18"/>
          <w:vertAlign w:val="superscript"/>
        </w:rPr>
        <w:footnoteRef/>
      </w:r>
      <w:r w:rsidRPr="00CB142C">
        <w:rPr>
          <w:rFonts w:ascii="Times New Roman" w:hAnsi="Times New Roman"/>
          <w:i/>
          <w:iCs/>
          <w:sz w:val="18"/>
          <w:szCs w:val="18"/>
        </w:rPr>
        <w:t xml:space="preserve"> </w:t>
      </w:r>
      <w:r w:rsidR="00E86EFC">
        <w:rPr>
          <w:rFonts w:ascii="Times New Roman" w:hAnsi="Times New Roman"/>
          <w:i/>
          <w:iCs/>
          <w:sz w:val="18"/>
          <w:szCs w:val="18"/>
        </w:rPr>
        <w:t>L</w:t>
      </w:r>
      <w:r w:rsidRPr="00CB142C">
        <w:rPr>
          <w:rFonts w:ascii="Times New Roman" w:hAnsi="Times New Roman"/>
          <w:i/>
          <w:iCs/>
          <w:sz w:val="18"/>
          <w:szCs w:val="18"/>
        </w:rPr>
        <w:t>’impresa concorrente è tenuta ad esplicitare se sussistono comunque connessioni, anche di fatto, diverse da quanto previsto dall’art. 2359 c.c. con altre imprese in gara. In tali casi a) e b) l’impresa concorrente dovrà in particolare attestare che non sussistono connessioni soggettive (rapporti di parentela tra persone fisiche che ricoprono ruoli di vertice; presenza della stessa persona fisica in più consigli d’amministrazione, ecc) od oggettive (intese o comunque collaborazioni tra società con riferimento alla politica commerciale; ecc.) rispetto ad altre imprese in gara, per quanto a sua conoscenza. Qualora sussistano tali connessioni, anche di fatto, il concorrente è tenuto a chiarire gli elementi precisi e concordanti che inducono a ritenere che nel caso debba essere esclusa l’unicità del centro decisionale.</w:t>
      </w:r>
      <w:r w:rsidRPr="00CB142C">
        <w:rPr>
          <w:i/>
          <w:iCs/>
        </w:rPr>
        <w:t xml:space="preserve"> </w:t>
      </w:r>
    </w:p>
  </w:footnote>
  <w:footnote w:id="5">
    <w:p w14:paraId="3CF4BED6" w14:textId="77777777" w:rsidR="00C87E17" w:rsidRDefault="00C87E17" w:rsidP="00C87E17">
      <w:pPr>
        <w:pStyle w:val="Testonotaapidipagina"/>
        <w:spacing w:before="80" w:after="80" w:line="240" w:lineRule="auto"/>
      </w:pPr>
      <w:r>
        <w:rPr>
          <w:rStyle w:val="Rimandonotaapidipagina"/>
        </w:rPr>
        <w:footnoteRef/>
      </w:r>
      <w:r>
        <w:t xml:space="preserve"> </w:t>
      </w:r>
      <w:r w:rsidRPr="00832655">
        <w:rPr>
          <w:rStyle w:val="Rimandonotaapidipagina"/>
          <w:rFonts w:ascii="Times New Roman" w:hAnsi="Times New Roman"/>
          <w:sz w:val="18"/>
          <w:szCs w:val="18"/>
        </w:rPr>
        <w:t>Si veda nota 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990"/>
      <w:gridCol w:w="6684"/>
    </w:tblGrid>
    <w:tr w:rsidR="00D86CAD" w:rsidRPr="004F0B92" w14:paraId="40BE934D" w14:textId="77777777" w:rsidTr="00136A1A">
      <w:trPr>
        <w:trHeight w:val="1408"/>
      </w:trPr>
      <w:tc>
        <w:tcPr>
          <w:tcW w:w="2990" w:type="dxa"/>
          <w:vAlign w:val="center"/>
        </w:tcPr>
        <w:p w14:paraId="68BDF4B9" w14:textId="2175234C" w:rsidR="00D86CAD" w:rsidRPr="004F0B92" w:rsidRDefault="00773C18" w:rsidP="00A04B59">
          <w:pPr>
            <w:keepNext/>
            <w:spacing w:after="0" w:line="276" w:lineRule="auto"/>
            <w:outlineLvl w:val="0"/>
            <w:rPr>
              <w:rFonts w:ascii="Arial" w:hAnsi="Arial" w:cs="Arial"/>
              <w:b/>
              <w:noProof/>
              <w:kern w:val="32"/>
              <w:sz w:val="32"/>
              <w:szCs w:val="32"/>
            </w:rPr>
          </w:pPr>
          <w:r>
            <w:rPr>
              <w:rFonts w:ascii="Arial" w:hAnsi="Arial" w:cs="Arial"/>
              <w:b/>
              <w:noProof/>
              <w:kern w:val="32"/>
              <w:sz w:val="32"/>
              <w:szCs w:val="32"/>
            </w:rPr>
            <w:drawing>
              <wp:inline distT="0" distB="0" distL="0" distR="0" wp14:anchorId="25D7E756" wp14:editId="7270AB2F">
                <wp:extent cx="1765190" cy="335915"/>
                <wp:effectExtent l="0" t="0" r="6985" b="6985"/>
                <wp:docPr id="1348792234" name="Immagine 2" descr="Immagine che contiene testo, Carattere, schermata,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792234" name="Immagine 2" descr="Immagine che contiene testo, Carattere, schermata, logo&#10;&#10;Descrizione generata automaticamente"/>
                        <pic:cNvPicPr/>
                      </pic:nvPicPr>
                      <pic:blipFill>
                        <a:blip r:embed="rId1"/>
                        <a:stretch>
                          <a:fillRect/>
                        </a:stretch>
                      </pic:blipFill>
                      <pic:spPr>
                        <a:xfrm>
                          <a:off x="0" y="0"/>
                          <a:ext cx="1769067" cy="336653"/>
                        </a:xfrm>
                        <a:prstGeom prst="rect">
                          <a:avLst/>
                        </a:prstGeom>
                      </pic:spPr>
                    </pic:pic>
                  </a:graphicData>
                </a:graphic>
              </wp:inline>
            </w:drawing>
          </w:r>
        </w:p>
      </w:tc>
      <w:tc>
        <w:tcPr>
          <w:tcW w:w="6684" w:type="dxa"/>
          <w:vAlign w:val="center"/>
        </w:tcPr>
        <w:p w14:paraId="5A6240A3" w14:textId="28B59D4F" w:rsidR="00D86CAD" w:rsidRPr="004F0B92" w:rsidRDefault="00D86CAD" w:rsidP="00D2095D">
          <w:pPr>
            <w:tabs>
              <w:tab w:val="center" w:pos="4819"/>
              <w:tab w:val="right" w:pos="9638"/>
            </w:tabs>
            <w:spacing w:after="0" w:line="240" w:lineRule="auto"/>
            <w:jc w:val="center"/>
            <w:rPr>
              <w:rFonts w:ascii="Arial" w:hAnsi="Arial" w:cs="Arial"/>
              <w:b/>
              <w:sz w:val="18"/>
              <w:szCs w:val="18"/>
            </w:rPr>
          </w:pPr>
          <w:r w:rsidRPr="004F0B92">
            <w:rPr>
              <w:rFonts w:ascii="Arial" w:hAnsi="Arial" w:cs="Arial"/>
              <w:b/>
              <w:sz w:val="18"/>
              <w:szCs w:val="18"/>
            </w:rPr>
            <w:t>ALLEGATO 1</w:t>
          </w:r>
          <w:r w:rsidR="001D02E8" w:rsidRPr="004F0B92">
            <w:rPr>
              <w:rFonts w:ascii="Arial" w:hAnsi="Arial" w:cs="Arial"/>
              <w:b/>
              <w:sz w:val="18"/>
              <w:szCs w:val="18"/>
            </w:rPr>
            <w:t xml:space="preserve"> –</w:t>
          </w:r>
          <w:r w:rsidRPr="004F0B92">
            <w:rPr>
              <w:rFonts w:ascii="Arial" w:hAnsi="Arial" w:cs="Arial"/>
              <w:b/>
              <w:sz w:val="18"/>
              <w:szCs w:val="18"/>
            </w:rPr>
            <w:t xml:space="preserve"> </w:t>
          </w:r>
          <w:r w:rsidR="00136A1A">
            <w:rPr>
              <w:rFonts w:ascii="Arial" w:hAnsi="Arial" w:cs="Arial"/>
              <w:b/>
              <w:sz w:val="18"/>
              <w:szCs w:val="18"/>
            </w:rPr>
            <w:t xml:space="preserve">SCHEMA DI </w:t>
          </w:r>
          <w:r w:rsidRPr="004F0B92">
            <w:rPr>
              <w:rFonts w:ascii="Arial" w:hAnsi="Arial" w:cs="Arial"/>
              <w:b/>
              <w:sz w:val="18"/>
              <w:szCs w:val="18"/>
            </w:rPr>
            <w:t>DOMANDA DI PARTECIPAZIONE E DICHIARAZIONI AMMINISTRATIVE</w:t>
          </w:r>
        </w:p>
        <w:p w14:paraId="0656887B" w14:textId="1111CB78" w:rsidR="00D86CAD" w:rsidRPr="00136A1A" w:rsidRDefault="00763D36" w:rsidP="0013607B">
          <w:pPr>
            <w:widowControl w:val="0"/>
            <w:spacing w:after="0" w:line="240" w:lineRule="auto"/>
            <w:jc w:val="both"/>
            <w:rPr>
              <w:rFonts w:ascii="Arial" w:hAnsi="Arial" w:cs="Arial"/>
              <w:bCs/>
              <w:i/>
              <w:iCs/>
            </w:rPr>
          </w:pPr>
          <w:r w:rsidRPr="00763D36">
            <w:rPr>
              <w:rFonts w:ascii="Arial" w:hAnsi="Arial" w:cs="Arial"/>
              <w:bCs/>
              <w:i/>
              <w:iCs/>
              <w:sz w:val="16"/>
              <w:szCs w:val="16"/>
            </w:rPr>
            <w:t>GARA COMUNITARIA CENTRALIZZATA A PROCEDURA APERTA FINALIZZATA ALLA STIPULA DI UN ACCORDO QUADRO MONOFORNITORE PER L’AFFIDAMENTO DELLA FORNITURA DI SOFTWARE, HARDWARE E DI SERVIZI PER LA GESTIONE DEL RIS (</w:t>
          </w:r>
          <w:proofErr w:type="spellStart"/>
          <w:r w:rsidRPr="00763D36">
            <w:rPr>
              <w:rFonts w:ascii="Arial" w:hAnsi="Arial" w:cs="Arial"/>
              <w:bCs/>
              <w:i/>
              <w:iCs/>
              <w:sz w:val="16"/>
              <w:szCs w:val="16"/>
            </w:rPr>
            <w:t>Radiology</w:t>
          </w:r>
          <w:proofErr w:type="spellEnd"/>
          <w:r w:rsidRPr="00763D36">
            <w:rPr>
              <w:rFonts w:ascii="Arial" w:hAnsi="Arial" w:cs="Arial"/>
              <w:bCs/>
              <w:i/>
              <w:iCs/>
              <w:sz w:val="16"/>
              <w:szCs w:val="16"/>
            </w:rPr>
            <w:t xml:space="preserve"> Information System) E PACS (Picture </w:t>
          </w:r>
          <w:proofErr w:type="spellStart"/>
          <w:r w:rsidRPr="00763D36">
            <w:rPr>
              <w:rFonts w:ascii="Arial" w:hAnsi="Arial" w:cs="Arial"/>
              <w:bCs/>
              <w:i/>
              <w:iCs/>
              <w:sz w:val="16"/>
              <w:szCs w:val="16"/>
            </w:rPr>
            <w:t>Archiving</w:t>
          </w:r>
          <w:proofErr w:type="spellEnd"/>
          <w:r w:rsidRPr="00763D36">
            <w:rPr>
              <w:rFonts w:ascii="Arial" w:hAnsi="Arial" w:cs="Arial"/>
              <w:bCs/>
              <w:i/>
              <w:iCs/>
              <w:sz w:val="16"/>
              <w:szCs w:val="16"/>
            </w:rPr>
            <w:t xml:space="preserve"> and </w:t>
          </w:r>
          <w:proofErr w:type="spellStart"/>
          <w:r w:rsidRPr="00763D36">
            <w:rPr>
              <w:rFonts w:ascii="Arial" w:hAnsi="Arial" w:cs="Arial"/>
              <w:bCs/>
              <w:i/>
              <w:iCs/>
              <w:sz w:val="16"/>
              <w:szCs w:val="16"/>
            </w:rPr>
            <w:t>Communication</w:t>
          </w:r>
          <w:proofErr w:type="spellEnd"/>
          <w:r w:rsidRPr="00763D36">
            <w:rPr>
              <w:rFonts w:ascii="Arial" w:hAnsi="Arial" w:cs="Arial"/>
              <w:bCs/>
              <w:i/>
              <w:iCs/>
              <w:sz w:val="16"/>
              <w:szCs w:val="16"/>
            </w:rPr>
            <w:t xml:space="preserve"> System).</w:t>
          </w:r>
        </w:p>
      </w:tc>
    </w:tr>
  </w:tbl>
  <w:p w14:paraId="08B00C22" w14:textId="77777777" w:rsidR="00D86CAD" w:rsidRPr="004F0B92" w:rsidRDefault="00D86CAD" w:rsidP="006F69E0">
    <w:pPr>
      <w:pStyle w:val="Intestazione"/>
      <w:rPr>
        <w:rFonts w:ascii="Arial" w:hAnsi="Arial" w:cs="Arial"/>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CE32D2CC"/>
    <w:lvl w:ilvl="0">
      <w:start w:val="1"/>
      <w:numFmt w:val="bullet"/>
      <w:pStyle w:val="Puntoelenco3"/>
      <w:lvlText w:val=""/>
      <w:lvlJc w:val="left"/>
      <w:pPr>
        <w:tabs>
          <w:tab w:val="num" w:pos="926"/>
        </w:tabs>
        <w:ind w:left="926" w:hanging="360"/>
      </w:pPr>
      <w:rPr>
        <w:rFonts w:ascii="Symbol" w:hAnsi="Symbol" w:hint="default"/>
      </w:rPr>
    </w:lvl>
  </w:abstractNum>
  <w:abstractNum w:abstractNumId="1" w15:restartNumberingAfterBreak="0">
    <w:nsid w:val="00000001"/>
    <w:multiLevelType w:val="multilevel"/>
    <w:tmpl w:val="00000001"/>
    <w:lvl w:ilvl="0">
      <w:start w:val="1"/>
      <w:numFmt w:val="none"/>
      <w:pStyle w:val="Heading11"/>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15:restartNumberingAfterBreak="0">
    <w:nsid w:val="00000002"/>
    <w:multiLevelType w:val="singleLevel"/>
    <w:tmpl w:val="00000002"/>
    <w:name w:val="WW8Num1"/>
    <w:lvl w:ilvl="0">
      <w:start w:val="1"/>
      <w:numFmt w:val="bullet"/>
      <w:lvlText w:val=""/>
      <w:lvlJc w:val="left"/>
      <w:pPr>
        <w:tabs>
          <w:tab w:val="num" w:pos="567"/>
        </w:tabs>
        <w:ind w:left="567" w:hanging="454"/>
      </w:pPr>
      <w:rPr>
        <w:rFonts w:ascii="Symbol" w:hAnsi="Symbol" w:cs="Times New Roman"/>
      </w:rPr>
    </w:lvl>
  </w:abstractNum>
  <w:abstractNum w:abstractNumId="3" w15:restartNumberingAfterBreak="0">
    <w:nsid w:val="00000003"/>
    <w:multiLevelType w:val="singleLevel"/>
    <w:tmpl w:val="00000003"/>
    <w:name w:val="WW8Num2"/>
    <w:lvl w:ilvl="0">
      <w:start w:val="1"/>
      <w:numFmt w:val="lowerLetter"/>
      <w:lvlText w:val="%1)"/>
      <w:lvlJc w:val="left"/>
      <w:pPr>
        <w:tabs>
          <w:tab w:val="num" w:pos="0"/>
        </w:tabs>
        <w:ind w:left="1004" w:hanging="360"/>
      </w:pPr>
    </w:lvl>
  </w:abstractNum>
  <w:abstractNum w:abstractNumId="4" w15:restartNumberingAfterBreak="0">
    <w:nsid w:val="00000004"/>
    <w:multiLevelType w:val="singleLevel"/>
    <w:tmpl w:val="00000004"/>
    <w:name w:val="WW8Num3"/>
    <w:lvl w:ilvl="0">
      <w:start w:val="1"/>
      <w:numFmt w:val="bullet"/>
      <w:lvlText w:val=""/>
      <w:lvlJc w:val="left"/>
      <w:pPr>
        <w:tabs>
          <w:tab w:val="num" w:pos="720"/>
        </w:tabs>
        <w:ind w:left="720" w:hanging="360"/>
      </w:pPr>
      <w:rPr>
        <w:rFonts w:ascii="Symbol" w:hAnsi="Symbol"/>
      </w:rPr>
    </w:lvl>
  </w:abstractNum>
  <w:abstractNum w:abstractNumId="5" w15:restartNumberingAfterBreak="0">
    <w:nsid w:val="00000005"/>
    <w:multiLevelType w:val="singleLevel"/>
    <w:tmpl w:val="00000005"/>
    <w:name w:val="WW8Num4"/>
    <w:lvl w:ilvl="0">
      <w:numFmt w:val="bullet"/>
      <w:lvlText w:val="–"/>
      <w:lvlJc w:val="left"/>
      <w:pPr>
        <w:tabs>
          <w:tab w:val="num" w:pos="0"/>
        </w:tabs>
        <w:ind w:left="720" w:hanging="360"/>
      </w:pPr>
      <w:rPr>
        <w:rFonts w:ascii="Times New Roman" w:hAnsi="Times New Roman" w:cs="Times New Roman"/>
      </w:rPr>
    </w:lvl>
  </w:abstractNum>
  <w:abstractNum w:abstractNumId="6" w15:restartNumberingAfterBreak="0">
    <w:nsid w:val="00000006"/>
    <w:multiLevelType w:val="singleLevel"/>
    <w:tmpl w:val="00000006"/>
    <w:name w:val="WW8Num7"/>
    <w:lvl w:ilvl="0">
      <w:start w:val="1"/>
      <w:numFmt w:val="lowerLetter"/>
      <w:lvlText w:val="%1)"/>
      <w:lvlJc w:val="left"/>
      <w:pPr>
        <w:tabs>
          <w:tab w:val="num" w:pos="0"/>
        </w:tabs>
        <w:ind w:left="1004" w:hanging="360"/>
      </w:pPr>
    </w:lvl>
  </w:abstractNum>
  <w:abstractNum w:abstractNumId="7" w15:restartNumberingAfterBreak="0">
    <w:nsid w:val="00000008"/>
    <w:multiLevelType w:val="singleLevel"/>
    <w:tmpl w:val="72083F4E"/>
    <w:lvl w:ilvl="0">
      <w:start w:val="1"/>
      <w:numFmt w:val="decimal"/>
      <w:pStyle w:val="Numerazioneperbuste"/>
      <w:lvlText w:val="%1)"/>
      <w:lvlJc w:val="left"/>
      <w:pPr>
        <w:tabs>
          <w:tab w:val="num" w:pos="720"/>
        </w:tabs>
        <w:ind w:left="720" w:hanging="360"/>
      </w:pPr>
      <w:rPr>
        <w:rFonts w:ascii="Times New Roman" w:hAnsi="Times New Roman" w:hint="default"/>
        <w:b w:val="0"/>
        <w:i w:val="0"/>
        <w:sz w:val="24"/>
      </w:rPr>
    </w:lvl>
  </w:abstractNum>
  <w:abstractNum w:abstractNumId="8" w15:restartNumberingAfterBreak="0">
    <w:nsid w:val="00000009"/>
    <w:multiLevelType w:val="multilevel"/>
    <w:tmpl w:val="C3EA6F58"/>
    <w:name w:val="WW8Num10"/>
    <w:lvl w:ilvl="0">
      <w:start w:val="1"/>
      <w:numFmt w:val="decimal"/>
      <w:lvlText w:val="%1)"/>
      <w:lvlJc w:val="left"/>
      <w:pPr>
        <w:tabs>
          <w:tab w:val="num" w:pos="720"/>
        </w:tabs>
        <w:ind w:left="720" w:hanging="360"/>
      </w:pPr>
      <w:rPr>
        <w:b w:val="0"/>
        <w:sz w:val="24"/>
        <w:szCs w:val="24"/>
      </w:rPr>
    </w:lvl>
    <w:lvl w:ilvl="1">
      <w:start w:val="1"/>
      <w:numFmt w:val="lowerLetter"/>
      <w:lvlText w:val="%2)"/>
      <w:lvlJc w:val="left"/>
      <w:pPr>
        <w:tabs>
          <w:tab w:val="num" w:pos="2007"/>
        </w:tabs>
        <w:ind w:left="2007" w:hanging="360"/>
      </w:pPr>
    </w:lvl>
    <w:lvl w:ilvl="2">
      <w:start w:val="1"/>
      <w:numFmt w:val="lowerRoman"/>
      <w:lvlText w:val="%3."/>
      <w:lvlJc w:val="left"/>
      <w:pPr>
        <w:tabs>
          <w:tab w:val="num" w:pos="2727"/>
        </w:tabs>
        <w:ind w:left="2727" w:hanging="180"/>
      </w:pPr>
    </w:lvl>
    <w:lvl w:ilvl="3">
      <w:start w:val="1"/>
      <w:numFmt w:val="decimal"/>
      <w:lvlText w:val="%4."/>
      <w:lvlJc w:val="left"/>
      <w:pPr>
        <w:tabs>
          <w:tab w:val="num" w:pos="3447"/>
        </w:tabs>
        <w:ind w:left="3447" w:hanging="360"/>
      </w:pPr>
    </w:lvl>
    <w:lvl w:ilvl="4">
      <w:start w:val="1"/>
      <w:numFmt w:val="lowerLetter"/>
      <w:lvlText w:val="%5."/>
      <w:lvlJc w:val="left"/>
      <w:pPr>
        <w:tabs>
          <w:tab w:val="num" w:pos="4167"/>
        </w:tabs>
        <w:ind w:left="4167" w:hanging="360"/>
      </w:pPr>
    </w:lvl>
    <w:lvl w:ilvl="5">
      <w:start w:val="1"/>
      <w:numFmt w:val="lowerRoman"/>
      <w:lvlText w:val="%6."/>
      <w:lvlJc w:val="left"/>
      <w:pPr>
        <w:tabs>
          <w:tab w:val="num" w:pos="4887"/>
        </w:tabs>
        <w:ind w:left="4887" w:hanging="180"/>
      </w:pPr>
    </w:lvl>
    <w:lvl w:ilvl="6">
      <w:start w:val="1"/>
      <w:numFmt w:val="decimal"/>
      <w:lvlText w:val="%7."/>
      <w:lvlJc w:val="left"/>
      <w:pPr>
        <w:tabs>
          <w:tab w:val="num" w:pos="5607"/>
        </w:tabs>
        <w:ind w:left="5607" w:hanging="360"/>
      </w:pPr>
    </w:lvl>
    <w:lvl w:ilvl="7">
      <w:start w:val="1"/>
      <w:numFmt w:val="lowerLetter"/>
      <w:lvlText w:val="%8."/>
      <w:lvlJc w:val="left"/>
      <w:pPr>
        <w:tabs>
          <w:tab w:val="num" w:pos="6327"/>
        </w:tabs>
        <w:ind w:left="6327" w:hanging="360"/>
      </w:pPr>
    </w:lvl>
    <w:lvl w:ilvl="8">
      <w:start w:val="1"/>
      <w:numFmt w:val="lowerRoman"/>
      <w:lvlText w:val="%9."/>
      <w:lvlJc w:val="left"/>
      <w:pPr>
        <w:tabs>
          <w:tab w:val="num" w:pos="7047"/>
        </w:tabs>
        <w:ind w:left="7047" w:hanging="180"/>
      </w:pPr>
    </w:lvl>
  </w:abstractNum>
  <w:abstractNum w:abstractNumId="9" w15:restartNumberingAfterBreak="0">
    <w:nsid w:val="0000000A"/>
    <w:multiLevelType w:val="multilevel"/>
    <w:tmpl w:val="0000000A"/>
    <w:name w:val="WW8Num11"/>
    <w:lvl w:ilvl="0">
      <w:start w:val="1"/>
      <w:numFmt w:val="bullet"/>
      <w:lvlText w:val=""/>
      <w:lvlJc w:val="left"/>
      <w:pPr>
        <w:tabs>
          <w:tab w:val="num" w:pos="720"/>
        </w:tabs>
        <w:ind w:left="720" w:hanging="360"/>
      </w:pPr>
      <w:rPr>
        <w:rFonts w:ascii="Wingdings" w:hAnsi="Wingdings" w:cs="Wingdings"/>
        <w:b/>
        <w:bCs/>
      </w:rPr>
    </w:lvl>
    <w:lvl w:ilvl="1">
      <w:start w:val="1"/>
      <w:numFmt w:val="lowerLetter"/>
      <w:lvlText w:val="%2."/>
      <w:lvlJc w:val="left"/>
      <w:pPr>
        <w:tabs>
          <w:tab w:val="num" w:pos="1440"/>
        </w:tabs>
        <w:ind w:left="1440" w:hanging="360"/>
      </w:pPr>
      <w:rPr>
        <w:rFonts w:cs="Times New Roman"/>
      </w:rPr>
    </w:lvl>
    <w:lvl w:ilvl="2">
      <w:numFmt w:val="bullet"/>
      <w:lvlText w:val="-"/>
      <w:lvlJc w:val="left"/>
      <w:pPr>
        <w:tabs>
          <w:tab w:val="num" w:pos="2340"/>
        </w:tabs>
        <w:ind w:left="2340" w:hanging="360"/>
      </w:pPr>
      <w:rPr>
        <w:rFonts w:ascii="Arial" w:hAnsi="Arial" w:cs="Arial"/>
      </w:rPr>
    </w:lvl>
    <w:lvl w:ilvl="3">
      <w:start w:val="2"/>
      <w:numFmt w:val="upperLetter"/>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left"/>
      <w:pPr>
        <w:tabs>
          <w:tab w:val="num" w:pos="4320"/>
        </w:tabs>
        <w:ind w:left="4320" w:firstLine="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left"/>
      <w:pPr>
        <w:tabs>
          <w:tab w:val="num" w:pos="6480"/>
        </w:tabs>
        <w:ind w:left="6480" w:firstLine="0"/>
      </w:pPr>
      <w:rPr>
        <w:rFonts w:cs="Times New Roman"/>
      </w:rPr>
    </w:lvl>
  </w:abstractNum>
  <w:abstractNum w:abstractNumId="10" w15:restartNumberingAfterBreak="0">
    <w:nsid w:val="0000000B"/>
    <w:multiLevelType w:val="multilevel"/>
    <w:tmpl w:val="ACD01928"/>
    <w:name w:val="WW8Num12"/>
    <w:lvl w:ilvl="0">
      <w:start w:val="1"/>
      <w:numFmt w:val="decimal"/>
      <w:lvlText w:val="%1)"/>
      <w:lvlJc w:val="left"/>
      <w:pPr>
        <w:tabs>
          <w:tab w:val="num" w:pos="720"/>
        </w:tabs>
        <w:ind w:left="720" w:hanging="360"/>
      </w:pPr>
      <w:rPr>
        <w:rFonts w:ascii="Times New Roman" w:eastAsia="Times New Roman" w:hAnsi="Times New Roman" w:cs="Times New Roman" w:hint="default"/>
      </w:rPr>
    </w:lvl>
    <w:lvl w:ilvl="1">
      <w:start w:val="1"/>
      <w:numFmt w:val="lowerLetter"/>
      <w:lvlText w:val="%2."/>
      <w:lvlJc w:val="left"/>
      <w:pPr>
        <w:tabs>
          <w:tab w:val="num" w:pos="1440"/>
        </w:tabs>
        <w:ind w:left="1440" w:hanging="360"/>
      </w:pPr>
      <w:rPr>
        <w:rFonts w:ascii="Arial" w:eastAsia="Times New Roman" w:hAnsi="Arial" w:cs="Arial"/>
      </w:rPr>
    </w:lvl>
    <w:lvl w:ilvl="2">
      <w:start w:val="1"/>
      <w:numFmt w:val="lowerRoman"/>
      <w:lvlText w:val="%3."/>
      <w:lvlJc w:val="left"/>
      <w:pPr>
        <w:tabs>
          <w:tab w:val="num" w:pos="2160"/>
        </w:tabs>
        <w:ind w:left="2160" w:firstLine="0"/>
      </w:pPr>
      <w:rPr>
        <w:rFonts w:ascii="Arial" w:eastAsia="Times New Roman" w:hAnsi="Arial" w:cs="Arial"/>
      </w:rPr>
    </w:lvl>
    <w:lvl w:ilvl="3">
      <w:start w:val="1"/>
      <w:numFmt w:val="decimal"/>
      <w:lvlText w:val="%4."/>
      <w:lvlJc w:val="left"/>
      <w:pPr>
        <w:tabs>
          <w:tab w:val="num" w:pos="2880"/>
        </w:tabs>
        <w:ind w:left="2880" w:hanging="360"/>
      </w:pPr>
      <w:rPr>
        <w:rFonts w:ascii="Arial" w:eastAsia="Times New Roman" w:hAnsi="Arial" w:cs="Arial"/>
      </w:rPr>
    </w:lvl>
    <w:lvl w:ilvl="4">
      <w:start w:val="1"/>
      <w:numFmt w:val="lowerLetter"/>
      <w:lvlText w:val="%5."/>
      <w:lvlJc w:val="left"/>
      <w:pPr>
        <w:tabs>
          <w:tab w:val="num" w:pos="3600"/>
        </w:tabs>
        <w:ind w:left="3600" w:hanging="360"/>
      </w:pPr>
      <w:rPr>
        <w:rFonts w:ascii="Arial" w:eastAsia="Times New Roman" w:hAnsi="Arial" w:cs="Arial"/>
      </w:rPr>
    </w:lvl>
    <w:lvl w:ilvl="5">
      <w:start w:val="1"/>
      <w:numFmt w:val="lowerRoman"/>
      <w:lvlText w:val="%6."/>
      <w:lvlJc w:val="left"/>
      <w:pPr>
        <w:tabs>
          <w:tab w:val="num" w:pos="4320"/>
        </w:tabs>
        <w:ind w:left="4320" w:firstLine="0"/>
      </w:pPr>
      <w:rPr>
        <w:rFonts w:ascii="Arial" w:eastAsia="Times New Roman" w:hAnsi="Arial" w:cs="Arial"/>
      </w:rPr>
    </w:lvl>
    <w:lvl w:ilvl="6">
      <w:start w:val="1"/>
      <w:numFmt w:val="decimal"/>
      <w:lvlText w:val="%7."/>
      <w:lvlJc w:val="left"/>
      <w:pPr>
        <w:tabs>
          <w:tab w:val="num" w:pos="5040"/>
        </w:tabs>
        <w:ind w:left="5040" w:hanging="360"/>
      </w:pPr>
      <w:rPr>
        <w:rFonts w:ascii="Arial" w:eastAsia="Times New Roman" w:hAnsi="Arial" w:cs="Arial"/>
      </w:rPr>
    </w:lvl>
    <w:lvl w:ilvl="7">
      <w:start w:val="1"/>
      <w:numFmt w:val="lowerLetter"/>
      <w:lvlText w:val="%8."/>
      <w:lvlJc w:val="left"/>
      <w:pPr>
        <w:tabs>
          <w:tab w:val="num" w:pos="5760"/>
        </w:tabs>
        <w:ind w:left="5760" w:hanging="360"/>
      </w:pPr>
      <w:rPr>
        <w:rFonts w:ascii="Arial" w:eastAsia="Times New Roman" w:hAnsi="Arial" w:cs="Arial"/>
      </w:rPr>
    </w:lvl>
    <w:lvl w:ilvl="8">
      <w:start w:val="1"/>
      <w:numFmt w:val="lowerRoman"/>
      <w:lvlText w:val="%9."/>
      <w:lvlJc w:val="left"/>
      <w:pPr>
        <w:tabs>
          <w:tab w:val="num" w:pos="6480"/>
        </w:tabs>
        <w:ind w:left="6480" w:firstLine="0"/>
      </w:pPr>
      <w:rPr>
        <w:rFonts w:ascii="Arial" w:eastAsia="Times New Roman" w:hAnsi="Arial" w:cs="Arial"/>
      </w:rPr>
    </w:lvl>
  </w:abstractNum>
  <w:abstractNum w:abstractNumId="11" w15:restartNumberingAfterBreak="0">
    <w:nsid w:val="0000000C"/>
    <w:multiLevelType w:val="multilevel"/>
    <w:tmpl w:val="0000000C"/>
    <w:name w:val="WW8Num14"/>
    <w:lvl w:ilvl="0">
      <w:start w:val="1"/>
      <w:numFmt w:val="none"/>
      <w:pStyle w:val="tit1"/>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2" w15:restartNumberingAfterBreak="0">
    <w:nsid w:val="0000000D"/>
    <w:multiLevelType w:val="multilevel"/>
    <w:tmpl w:val="0000000D"/>
    <w:name w:val="WW8Num15"/>
    <w:lvl w:ilvl="0">
      <w:start w:val="1"/>
      <w:numFmt w:val="decimal"/>
      <w:lvlText w:val="%1)"/>
      <w:lvlJc w:val="left"/>
      <w:pPr>
        <w:tabs>
          <w:tab w:val="num" w:pos="720"/>
        </w:tabs>
        <w:ind w:left="720" w:hanging="360"/>
      </w:pPr>
    </w:lvl>
    <w:lvl w:ilvl="1">
      <w:start w:val="1"/>
      <w:numFmt w:val="lowerLetter"/>
      <w:lvlText w:val="%2)"/>
      <w:lvlJc w:val="left"/>
      <w:pPr>
        <w:tabs>
          <w:tab w:val="num" w:pos="2007"/>
        </w:tabs>
        <w:ind w:left="2007" w:hanging="360"/>
      </w:pPr>
    </w:lvl>
    <w:lvl w:ilvl="2">
      <w:start w:val="1"/>
      <w:numFmt w:val="lowerRoman"/>
      <w:lvlText w:val="%3."/>
      <w:lvlJc w:val="left"/>
      <w:pPr>
        <w:tabs>
          <w:tab w:val="num" w:pos="2727"/>
        </w:tabs>
        <w:ind w:left="2727" w:hanging="180"/>
      </w:pPr>
    </w:lvl>
    <w:lvl w:ilvl="3">
      <w:start w:val="1"/>
      <w:numFmt w:val="decimal"/>
      <w:lvlText w:val="%4."/>
      <w:lvlJc w:val="left"/>
      <w:pPr>
        <w:tabs>
          <w:tab w:val="num" w:pos="3447"/>
        </w:tabs>
        <w:ind w:left="3447" w:hanging="360"/>
      </w:pPr>
    </w:lvl>
    <w:lvl w:ilvl="4">
      <w:start w:val="1"/>
      <w:numFmt w:val="lowerLetter"/>
      <w:lvlText w:val="%5."/>
      <w:lvlJc w:val="left"/>
      <w:pPr>
        <w:tabs>
          <w:tab w:val="num" w:pos="4167"/>
        </w:tabs>
        <w:ind w:left="4167" w:hanging="360"/>
      </w:pPr>
    </w:lvl>
    <w:lvl w:ilvl="5">
      <w:start w:val="1"/>
      <w:numFmt w:val="lowerRoman"/>
      <w:lvlText w:val="%6."/>
      <w:lvlJc w:val="left"/>
      <w:pPr>
        <w:tabs>
          <w:tab w:val="num" w:pos="4887"/>
        </w:tabs>
        <w:ind w:left="4887" w:hanging="180"/>
      </w:pPr>
    </w:lvl>
    <w:lvl w:ilvl="6">
      <w:start w:val="1"/>
      <w:numFmt w:val="decimal"/>
      <w:lvlText w:val="%7."/>
      <w:lvlJc w:val="left"/>
      <w:pPr>
        <w:tabs>
          <w:tab w:val="num" w:pos="5607"/>
        </w:tabs>
        <w:ind w:left="5607" w:hanging="360"/>
      </w:pPr>
    </w:lvl>
    <w:lvl w:ilvl="7">
      <w:start w:val="1"/>
      <w:numFmt w:val="lowerLetter"/>
      <w:lvlText w:val="%8."/>
      <w:lvlJc w:val="left"/>
      <w:pPr>
        <w:tabs>
          <w:tab w:val="num" w:pos="6327"/>
        </w:tabs>
        <w:ind w:left="6327" w:hanging="360"/>
      </w:pPr>
    </w:lvl>
    <w:lvl w:ilvl="8">
      <w:start w:val="1"/>
      <w:numFmt w:val="lowerRoman"/>
      <w:lvlText w:val="%9."/>
      <w:lvlJc w:val="left"/>
      <w:pPr>
        <w:tabs>
          <w:tab w:val="num" w:pos="7047"/>
        </w:tabs>
        <w:ind w:left="7047" w:hanging="180"/>
      </w:pPr>
    </w:lvl>
  </w:abstractNum>
  <w:abstractNum w:abstractNumId="13" w15:restartNumberingAfterBreak="0">
    <w:nsid w:val="051D5F96"/>
    <w:multiLevelType w:val="hybridMultilevel"/>
    <w:tmpl w:val="67EA1B66"/>
    <w:lvl w:ilvl="0" w:tplc="C7523522">
      <w:numFmt w:val="bullet"/>
      <w:pStyle w:val="ListRoman"/>
      <w:lvlText w:val=""/>
      <w:lvlJc w:val="left"/>
      <w:pPr>
        <w:ind w:left="720" w:hanging="360"/>
      </w:pPr>
      <w:rPr>
        <w:rFonts w:ascii="Wingdings" w:eastAsia="Times New Roman" w:hAnsi="Wingdings"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05F96060"/>
    <w:multiLevelType w:val="hybridMultilevel"/>
    <w:tmpl w:val="5838E664"/>
    <w:lvl w:ilvl="0" w:tplc="04100017">
      <w:start w:val="1"/>
      <w:numFmt w:val="lowerLetter"/>
      <w:lvlText w:val="%1)"/>
      <w:lvlJc w:val="left"/>
      <w:pPr>
        <w:ind w:left="1077" w:hanging="360"/>
      </w:pPr>
    </w:lvl>
    <w:lvl w:ilvl="1" w:tplc="04100019" w:tentative="1">
      <w:start w:val="1"/>
      <w:numFmt w:val="lowerLetter"/>
      <w:lvlText w:val="%2."/>
      <w:lvlJc w:val="left"/>
      <w:pPr>
        <w:ind w:left="1797" w:hanging="360"/>
      </w:pPr>
    </w:lvl>
    <w:lvl w:ilvl="2" w:tplc="0410001B" w:tentative="1">
      <w:start w:val="1"/>
      <w:numFmt w:val="lowerRoman"/>
      <w:lvlText w:val="%3."/>
      <w:lvlJc w:val="right"/>
      <w:pPr>
        <w:ind w:left="2517" w:hanging="180"/>
      </w:pPr>
    </w:lvl>
    <w:lvl w:ilvl="3" w:tplc="0410000F" w:tentative="1">
      <w:start w:val="1"/>
      <w:numFmt w:val="decimal"/>
      <w:lvlText w:val="%4."/>
      <w:lvlJc w:val="left"/>
      <w:pPr>
        <w:ind w:left="3237" w:hanging="360"/>
      </w:pPr>
    </w:lvl>
    <w:lvl w:ilvl="4" w:tplc="04100019" w:tentative="1">
      <w:start w:val="1"/>
      <w:numFmt w:val="lowerLetter"/>
      <w:lvlText w:val="%5."/>
      <w:lvlJc w:val="left"/>
      <w:pPr>
        <w:ind w:left="3957" w:hanging="360"/>
      </w:pPr>
    </w:lvl>
    <w:lvl w:ilvl="5" w:tplc="0410001B" w:tentative="1">
      <w:start w:val="1"/>
      <w:numFmt w:val="lowerRoman"/>
      <w:lvlText w:val="%6."/>
      <w:lvlJc w:val="right"/>
      <w:pPr>
        <w:ind w:left="4677" w:hanging="180"/>
      </w:pPr>
    </w:lvl>
    <w:lvl w:ilvl="6" w:tplc="0410000F" w:tentative="1">
      <w:start w:val="1"/>
      <w:numFmt w:val="decimal"/>
      <w:lvlText w:val="%7."/>
      <w:lvlJc w:val="left"/>
      <w:pPr>
        <w:ind w:left="5397" w:hanging="360"/>
      </w:pPr>
    </w:lvl>
    <w:lvl w:ilvl="7" w:tplc="04100019" w:tentative="1">
      <w:start w:val="1"/>
      <w:numFmt w:val="lowerLetter"/>
      <w:lvlText w:val="%8."/>
      <w:lvlJc w:val="left"/>
      <w:pPr>
        <w:ind w:left="6117" w:hanging="360"/>
      </w:pPr>
    </w:lvl>
    <w:lvl w:ilvl="8" w:tplc="0410001B" w:tentative="1">
      <w:start w:val="1"/>
      <w:numFmt w:val="lowerRoman"/>
      <w:lvlText w:val="%9."/>
      <w:lvlJc w:val="right"/>
      <w:pPr>
        <w:ind w:left="6837" w:hanging="180"/>
      </w:pPr>
    </w:lvl>
  </w:abstractNum>
  <w:abstractNum w:abstractNumId="15" w15:restartNumberingAfterBreak="0">
    <w:nsid w:val="08C77973"/>
    <w:multiLevelType w:val="multilevel"/>
    <w:tmpl w:val="FC726930"/>
    <w:styleLink w:val="StileNumerazioneautomatica"/>
    <w:lvl w:ilvl="0">
      <w:start w:val="1"/>
      <w:numFmt w:val="decimal"/>
      <w:lvlText w:val="%1."/>
      <w:lvlJc w:val="left"/>
      <w:pPr>
        <w:tabs>
          <w:tab w:val="num" w:pos="720"/>
        </w:tabs>
        <w:ind w:left="360" w:hanging="360"/>
      </w:pPr>
      <w:rPr>
        <w:rFonts w:ascii="Book Antiqua" w:hAnsi="Book Antiqua"/>
        <w:color w:val="000000"/>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C2A69FF"/>
    <w:multiLevelType w:val="hybridMultilevel"/>
    <w:tmpl w:val="21F6648A"/>
    <w:lvl w:ilvl="0" w:tplc="FFFFFFFF">
      <w:start w:val="1"/>
      <w:numFmt w:val="upperLetter"/>
      <w:pStyle w:val="Buste"/>
      <w:lvlText w:val="%1)"/>
      <w:lvlJc w:val="left"/>
      <w:pPr>
        <w:tabs>
          <w:tab w:val="num" w:pos="360"/>
        </w:tabs>
        <w:ind w:left="360" w:hanging="360"/>
      </w:pPr>
      <w:rPr>
        <w:rFonts w:hint="default"/>
        <w:b w:val="0"/>
        <w:i w:val="0"/>
      </w:rPr>
    </w:lvl>
    <w:lvl w:ilvl="1" w:tplc="FFFFFFFF" w:tentative="1">
      <w:start w:val="1"/>
      <w:numFmt w:val="lowerLetter"/>
      <w:lvlText w:val="%2."/>
      <w:lvlJc w:val="left"/>
      <w:pPr>
        <w:tabs>
          <w:tab w:val="num" w:pos="1440"/>
        </w:tabs>
        <w:ind w:left="1440" w:hanging="360"/>
      </w:pPr>
    </w:lvl>
    <w:lvl w:ilvl="2" w:tplc="FFFFFFFF" w:tentative="1">
      <w:start w:val="1"/>
      <w:numFmt w:val="lowerRoman"/>
      <w:pStyle w:val="Numeroelenco3"/>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15:restartNumberingAfterBreak="0">
    <w:nsid w:val="0EDA027F"/>
    <w:multiLevelType w:val="hybridMultilevel"/>
    <w:tmpl w:val="0054DD58"/>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8" w15:restartNumberingAfterBreak="0">
    <w:nsid w:val="15CB3A38"/>
    <w:multiLevelType w:val="multilevel"/>
    <w:tmpl w:val="96863F8A"/>
    <w:lvl w:ilvl="0">
      <w:start w:val="1"/>
      <w:numFmt w:val="decimal"/>
      <w:pStyle w:val="StileTitolo1CenturyGothic"/>
      <w:lvlText w:val="%1.0"/>
      <w:lvlJc w:val="left"/>
      <w:pPr>
        <w:tabs>
          <w:tab w:val="num" w:pos="432"/>
        </w:tabs>
        <w:ind w:left="432" w:hanging="432"/>
      </w:pPr>
      <w:rPr>
        <w:rFonts w:ascii="Helvetica" w:hAnsi="Helvetica" w:cs="Helvetica" w:hint="default"/>
        <w:b/>
        <w:bCs/>
        <w:i w:val="0"/>
        <w:iCs w:val="0"/>
        <w:strike w:val="0"/>
        <w:dstrike w:val="0"/>
        <w:color w:val="FF6600"/>
        <w:sz w:val="36"/>
        <w:szCs w:val="36"/>
      </w:rPr>
    </w:lvl>
    <w:lvl w:ilvl="1">
      <w:start w:val="1"/>
      <w:numFmt w:val="decimal"/>
      <w:lvlText w:val="%1.%2"/>
      <w:lvlJc w:val="left"/>
      <w:pPr>
        <w:tabs>
          <w:tab w:val="num" w:pos="576"/>
        </w:tabs>
        <w:ind w:left="576" w:hanging="576"/>
      </w:pPr>
      <w:rPr>
        <w:rFonts w:ascii="Helvetica" w:hAnsi="Helvetica" w:cs="Helvetica" w:hint="default"/>
        <w:color w:val="808080"/>
        <w:sz w:val="32"/>
        <w:szCs w:val="32"/>
      </w:rPr>
    </w:lvl>
    <w:lvl w:ilvl="2">
      <w:start w:val="1"/>
      <w:numFmt w:val="decimal"/>
      <w:lvlText w:val="%1.%2.%3"/>
      <w:lvlJc w:val="left"/>
      <w:pPr>
        <w:tabs>
          <w:tab w:val="num" w:pos="720"/>
        </w:tabs>
        <w:ind w:left="720" w:hanging="720"/>
      </w:pPr>
      <w:rPr>
        <w:rFonts w:ascii="Helvetica" w:hAnsi="Helvetica" w:cs="Helvetica" w:hint="default"/>
        <w:color w:val="808080"/>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7A83B58"/>
    <w:multiLevelType w:val="hybridMultilevel"/>
    <w:tmpl w:val="DD2C7DA0"/>
    <w:lvl w:ilvl="0" w:tplc="C7523522">
      <w:numFmt w:val="bullet"/>
      <w:lvlText w:val=""/>
      <w:lvlJc w:val="left"/>
      <w:pPr>
        <w:ind w:left="1004" w:hanging="360"/>
      </w:pPr>
      <w:rPr>
        <w:rFonts w:ascii="Wingdings" w:eastAsia="Times New Roman" w:hAnsi="Wingdings" w:cs="Times New Roman" w:hint="default"/>
        <w:b/>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0" w15:restartNumberingAfterBreak="0">
    <w:nsid w:val="1D283AA0"/>
    <w:multiLevelType w:val="hybridMultilevel"/>
    <w:tmpl w:val="53A08FB4"/>
    <w:lvl w:ilvl="0" w:tplc="6DF25DEA">
      <w:start w:val="1"/>
      <w:numFmt w:val="bullet"/>
      <w:pStyle w:val="puntato"/>
      <w:lvlText w:val=""/>
      <w:lvlJc w:val="left"/>
      <w:pPr>
        <w:tabs>
          <w:tab w:val="num" w:pos="454"/>
        </w:tabs>
        <w:ind w:left="454" w:hanging="454"/>
      </w:pPr>
      <w:rPr>
        <w:rFonts w:ascii="Symbol" w:hAnsi="Symbol" w:hint="default"/>
      </w:rPr>
    </w:lvl>
    <w:lvl w:ilvl="1" w:tplc="AC6AD964">
      <w:start w:val="1"/>
      <w:numFmt w:val="bullet"/>
      <w:lvlText w:val=""/>
      <w:lvlJc w:val="left"/>
      <w:pPr>
        <w:tabs>
          <w:tab w:val="num" w:pos="1174"/>
        </w:tabs>
        <w:ind w:left="1174" w:hanging="454"/>
      </w:pPr>
      <w:rPr>
        <w:rFonts w:ascii="Symbol" w:hAnsi="Symbol"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21FD3282"/>
    <w:multiLevelType w:val="hybridMultilevel"/>
    <w:tmpl w:val="A952206C"/>
    <w:lvl w:ilvl="0" w:tplc="FFFFFFFF">
      <w:numFmt w:val="bullet"/>
      <w:lvlText w:val=""/>
      <w:lvlJc w:val="left"/>
      <w:pPr>
        <w:ind w:left="720" w:hanging="360"/>
      </w:pPr>
      <w:rPr>
        <w:rFonts w:ascii="Wingdings" w:eastAsia="Times New Roman" w:hAnsi="Wingdings" w:cs="Times New Roman" w:hint="default"/>
        <w:b/>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49648FD"/>
    <w:multiLevelType w:val="singleLevel"/>
    <w:tmpl w:val="EA78C072"/>
    <w:lvl w:ilvl="0">
      <w:start w:val="1"/>
      <w:numFmt w:val="lowerLetter"/>
      <w:pStyle w:val="Numeroelenco"/>
      <w:lvlText w:val="%1)"/>
      <w:lvlJc w:val="left"/>
      <w:pPr>
        <w:tabs>
          <w:tab w:val="num" w:pos="360"/>
        </w:tabs>
        <w:ind w:left="360" w:hanging="360"/>
      </w:pPr>
      <w:rPr>
        <w:rFonts w:cs="Times New Roman"/>
      </w:rPr>
    </w:lvl>
  </w:abstractNum>
  <w:abstractNum w:abstractNumId="23" w15:restartNumberingAfterBreak="0">
    <w:nsid w:val="25EA3B88"/>
    <w:multiLevelType w:val="multilevel"/>
    <w:tmpl w:val="38F8CC9A"/>
    <w:lvl w:ilvl="0">
      <w:start w:val="1"/>
      <w:numFmt w:val="decimal"/>
      <w:pStyle w:val="Titolo1"/>
      <w:suff w:val="space"/>
      <w:lvlText w:val="%1."/>
      <w:lvlJc w:val="left"/>
      <w:pPr>
        <w:ind w:left="360" w:hanging="360"/>
      </w:pPr>
      <w:rPr>
        <w:rFonts w:hint="default"/>
      </w:rPr>
    </w:lvl>
    <w:lvl w:ilvl="1">
      <w:start w:val="1"/>
      <w:numFmt w:val="decimal"/>
      <w:pStyle w:val="Titolo2"/>
      <w:suff w:val="space"/>
      <w:lvlText w:val="%1.%2."/>
      <w:lvlJc w:val="left"/>
      <w:pPr>
        <w:ind w:left="360" w:hanging="360"/>
      </w:pPr>
      <w:rPr>
        <w:rFonts w:hint="default"/>
      </w:rPr>
    </w:lvl>
    <w:lvl w:ilvl="2">
      <w:start w:val="1"/>
      <w:numFmt w:val="decimal"/>
      <w:pStyle w:val="Titolo3"/>
      <w:suff w:val="space"/>
      <w:lvlText w:val="%1.%2.%3."/>
      <w:lvlJc w:val="left"/>
      <w:pPr>
        <w:ind w:left="360" w:hanging="360"/>
      </w:pPr>
      <w:rPr>
        <w:rFonts w:hint="default"/>
      </w:rPr>
    </w:lvl>
    <w:lvl w:ilvl="3">
      <w:start w:val="1"/>
      <w:numFmt w:val="decimal"/>
      <w:pStyle w:val="Titolo4"/>
      <w:suff w:val="space"/>
      <w:lvlText w:val="%1.%2.%3.%4."/>
      <w:lvlJc w:val="left"/>
      <w:pPr>
        <w:ind w:left="360" w:hanging="360"/>
      </w:pPr>
      <w:rPr>
        <w:rFonts w:hint="default"/>
      </w:rPr>
    </w:lvl>
    <w:lvl w:ilvl="4">
      <w:start w:val="1"/>
      <w:numFmt w:val="decimal"/>
      <w:pStyle w:val="Titolo5"/>
      <w:suff w:val="space"/>
      <w:lvlText w:val="%1.%2.%3.%4.%5."/>
      <w:lvlJc w:val="left"/>
      <w:pPr>
        <w:ind w:left="360" w:hanging="360"/>
      </w:pPr>
      <w:rPr>
        <w:rFonts w:hint="default"/>
      </w:rPr>
    </w:lvl>
    <w:lvl w:ilvl="5">
      <w:start w:val="1"/>
      <w:numFmt w:val="decimal"/>
      <w:pStyle w:val="Titolo6"/>
      <w:suff w:val="space"/>
      <w:lvlText w:val="%1.%2.%3.%4.%5.%6."/>
      <w:lvlJc w:val="left"/>
      <w:pPr>
        <w:ind w:left="360" w:hanging="360"/>
      </w:pPr>
      <w:rPr>
        <w:rFonts w:hint="default"/>
      </w:rPr>
    </w:lvl>
    <w:lvl w:ilvl="6">
      <w:start w:val="1"/>
      <w:numFmt w:val="decimal"/>
      <w:pStyle w:val="Titolo7"/>
      <w:suff w:val="space"/>
      <w:lvlText w:val="%1.%2.%3.%4.%5.%6.%7."/>
      <w:lvlJc w:val="left"/>
      <w:pPr>
        <w:ind w:left="360" w:hanging="360"/>
      </w:pPr>
      <w:rPr>
        <w:rFonts w:hint="default"/>
      </w:rPr>
    </w:lvl>
    <w:lvl w:ilvl="7">
      <w:start w:val="1"/>
      <w:numFmt w:val="decimal"/>
      <w:pStyle w:val="Titolo8"/>
      <w:suff w:val="space"/>
      <w:lvlText w:val="%1.%2.%3.%4.%5.%6.%7.%8."/>
      <w:lvlJc w:val="left"/>
      <w:pPr>
        <w:ind w:left="360" w:hanging="360"/>
      </w:pPr>
      <w:rPr>
        <w:rFonts w:hint="default"/>
      </w:rPr>
    </w:lvl>
    <w:lvl w:ilvl="8">
      <w:start w:val="1"/>
      <w:numFmt w:val="decimal"/>
      <w:suff w:val="space"/>
      <w:lvlText w:val="%1.%2.%3.%4.%5.%6.%7.%8.%9."/>
      <w:lvlJc w:val="left"/>
      <w:pPr>
        <w:ind w:left="360" w:hanging="360"/>
      </w:pPr>
      <w:rPr>
        <w:rFonts w:hint="default"/>
      </w:rPr>
    </w:lvl>
  </w:abstractNum>
  <w:abstractNum w:abstractNumId="24" w15:restartNumberingAfterBreak="0">
    <w:nsid w:val="28905486"/>
    <w:multiLevelType w:val="multilevel"/>
    <w:tmpl w:val="CD4C98AE"/>
    <w:lvl w:ilvl="0">
      <w:start w:val="1"/>
      <w:numFmt w:val="bullet"/>
      <w:pStyle w:val="Puntoelenco"/>
      <w:lvlText w:val=""/>
      <w:lvlJc w:val="left"/>
      <w:pPr>
        <w:tabs>
          <w:tab w:val="num" w:pos="567"/>
        </w:tabs>
        <w:ind w:left="567" w:hanging="567"/>
      </w:pPr>
      <w:rPr>
        <w:rFonts w:ascii="Symbol" w:hAnsi="Symbol" w:hint="default"/>
      </w:rPr>
    </w:lvl>
    <w:lvl w:ilvl="1">
      <w:start w:val="1"/>
      <w:numFmt w:val="bullet"/>
      <w:lvlText w:val=""/>
      <w:lvlJc w:val="left"/>
      <w:pPr>
        <w:tabs>
          <w:tab w:val="num" w:pos="1134"/>
        </w:tabs>
        <w:ind w:left="1134" w:hanging="567"/>
      </w:pPr>
      <w:rPr>
        <w:rFonts w:ascii="Symbol" w:hAnsi="Symbol" w:hint="default"/>
      </w:rPr>
    </w:lvl>
    <w:lvl w:ilvl="2">
      <w:start w:val="1"/>
      <w:numFmt w:val="bullet"/>
      <w:lvlText w:val="◦"/>
      <w:lvlJc w:val="left"/>
      <w:pPr>
        <w:tabs>
          <w:tab w:val="num" w:pos="1701"/>
        </w:tabs>
        <w:ind w:left="1701" w:hanging="567"/>
      </w:pPr>
      <w:rPr>
        <w:rFonts w:ascii="Georgia" w:hAnsi="Georgia" w:hint="default"/>
        <w:b/>
      </w:rPr>
    </w:lvl>
    <w:lvl w:ilvl="3">
      <w:start w:val="1"/>
      <w:numFmt w:val="bullet"/>
      <w:lvlText w:val=""/>
      <w:lvlJc w:val="left"/>
      <w:pPr>
        <w:tabs>
          <w:tab w:val="num" w:pos="2268"/>
        </w:tabs>
        <w:ind w:left="2268" w:hanging="567"/>
      </w:pPr>
      <w:rPr>
        <w:rFonts w:ascii="Symbol" w:hAnsi="Symbol" w:hint="default"/>
      </w:rPr>
    </w:lvl>
    <w:lvl w:ilvl="4">
      <w:start w:val="1"/>
      <w:numFmt w:val="bullet"/>
      <w:lvlText w:val="~"/>
      <w:lvlJc w:val="left"/>
      <w:pPr>
        <w:tabs>
          <w:tab w:val="num" w:pos="2835"/>
        </w:tabs>
        <w:ind w:left="2835" w:hanging="567"/>
      </w:pPr>
      <w:rPr>
        <w:rFonts w:ascii="Georgia" w:hAnsi="Georgia" w:hint="default"/>
      </w:rPr>
    </w:lvl>
    <w:lvl w:ilvl="5">
      <w:start w:val="1"/>
      <w:numFmt w:val="bullet"/>
      <w:lvlText w:val=""/>
      <w:lvlJc w:val="left"/>
      <w:pPr>
        <w:tabs>
          <w:tab w:val="num" w:pos="3402"/>
        </w:tabs>
        <w:ind w:left="3402" w:hanging="567"/>
      </w:pPr>
      <w:rPr>
        <w:rFonts w:ascii="Symbol" w:hAnsi="Symbol" w:hint="default"/>
      </w:rPr>
    </w:lvl>
    <w:lvl w:ilvl="6">
      <w:start w:val="1"/>
      <w:numFmt w:val="bullet"/>
      <w:lvlText w:val=""/>
      <w:lvlJc w:val="left"/>
      <w:pPr>
        <w:tabs>
          <w:tab w:val="num" w:pos="3969"/>
        </w:tabs>
        <w:ind w:left="3969" w:hanging="567"/>
      </w:pPr>
      <w:rPr>
        <w:rFonts w:ascii="Symbol" w:hAnsi="Symbol" w:hint="default"/>
      </w:rPr>
    </w:lvl>
    <w:lvl w:ilvl="7">
      <w:start w:val="1"/>
      <w:numFmt w:val="bullet"/>
      <w:lvlText w:val=""/>
      <w:lvlJc w:val="left"/>
      <w:pPr>
        <w:tabs>
          <w:tab w:val="num" w:pos="4536"/>
        </w:tabs>
        <w:ind w:left="4536" w:hanging="567"/>
      </w:pPr>
      <w:rPr>
        <w:rFonts w:ascii="Symbol" w:hAnsi="Symbol" w:hint="default"/>
      </w:rPr>
    </w:lvl>
    <w:lvl w:ilvl="8">
      <w:start w:val="1"/>
      <w:numFmt w:val="bullet"/>
      <w:lvlText w:val=""/>
      <w:lvlJc w:val="left"/>
      <w:pPr>
        <w:tabs>
          <w:tab w:val="num" w:pos="5103"/>
        </w:tabs>
        <w:ind w:left="5103" w:hanging="567"/>
      </w:pPr>
      <w:rPr>
        <w:rFonts w:ascii="Symbol" w:hAnsi="Symbol" w:hint="default"/>
      </w:rPr>
    </w:lvl>
  </w:abstractNum>
  <w:abstractNum w:abstractNumId="25" w15:restartNumberingAfterBreak="0">
    <w:nsid w:val="2B0C337C"/>
    <w:multiLevelType w:val="multilevel"/>
    <w:tmpl w:val="7CB23556"/>
    <w:lvl w:ilvl="0">
      <w:numFmt w:val="bullet"/>
      <w:pStyle w:val="ListAlpha"/>
      <w:lvlText w:val=""/>
      <w:lvlJc w:val="left"/>
      <w:pPr>
        <w:ind w:left="1004" w:hanging="360"/>
      </w:pPr>
      <w:rPr>
        <w:rFonts w:ascii="Wingdings" w:eastAsia="Times New Roman" w:hAnsi="Wingdings" w:cs="Times New Roman" w:hint="default"/>
        <w:b/>
      </w:rPr>
    </w:lvl>
    <w:lvl w:ilvl="1">
      <w:start w:val="1"/>
      <w:numFmt w:val="decimal"/>
      <w:lvlText w:val="%2)"/>
      <w:lvlJc w:val="left"/>
      <w:pPr>
        <w:tabs>
          <w:tab w:val="num" w:pos="1724"/>
        </w:tabs>
        <w:ind w:left="1724" w:hanging="360"/>
      </w:pPr>
      <w:rPr>
        <w:rFonts w:hint="default"/>
        <w:b/>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26" w15:restartNumberingAfterBreak="0">
    <w:nsid w:val="2FD1178E"/>
    <w:multiLevelType w:val="hybridMultilevel"/>
    <w:tmpl w:val="D22A0EEA"/>
    <w:lvl w:ilvl="0" w:tplc="FFFFFFFF">
      <w:start w:val="1"/>
      <w:numFmt w:val="bullet"/>
      <w:lvlText w:val=""/>
      <w:lvlJc w:val="left"/>
      <w:pPr>
        <w:ind w:left="1711" w:hanging="360"/>
      </w:pPr>
      <w:rPr>
        <w:rFonts w:ascii="Symbol" w:hAnsi="Symbol" w:hint="default"/>
      </w:rPr>
    </w:lvl>
    <w:lvl w:ilvl="1" w:tplc="FFFFFFFF" w:tentative="1">
      <w:start w:val="1"/>
      <w:numFmt w:val="bullet"/>
      <w:lvlText w:val="o"/>
      <w:lvlJc w:val="left"/>
      <w:pPr>
        <w:ind w:left="2431" w:hanging="360"/>
      </w:pPr>
      <w:rPr>
        <w:rFonts w:ascii="Courier New" w:hAnsi="Courier New" w:cs="Courier New" w:hint="default"/>
      </w:rPr>
    </w:lvl>
    <w:lvl w:ilvl="2" w:tplc="FFFFFFFF" w:tentative="1">
      <w:start w:val="1"/>
      <w:numFmt w:val="bullet"/>
      <w:lvlText w:val=""/>
      <w:lvlJc w:val="left"/>
      <w:pPr>
        <w:ind w:left="3151" w:hanging="360"/>
      </w:pPr>
      <w:rPr>
        <w:rFonts w:ascii="Wingdings" w:hAnsi="Wingdings" w:hint="default"/>
      </w:rPr>
    </w:lvl>
    <w:lvl w:ilvl="3" w:tplc="FFFFFFFF" w:tentative="1">
      <w:start w:val="1"/>
      <w:numFmt w:val="bullet"/>
      <w:lvlText w:val=""/>
      <w:lvlJc w:val="left"/>
      <w:pPr>
        <w:ind w:left="3871" w:hanging="360"/>
      </w:pPr>
      <w:rPr>
        <w:rFonts w:ascii="Symbol" w:hAnsi="Symbol" w:hint="default"/>
      </w:rPr>
    </w:lvl>
    <w:lvl w:ilvl="4" w:tplc="FFFFFFFF" w:tentative="1">
      <w:start w:val="1"/>
      <w:numFmt w:val="bullet"/>
      <w:lvlText w:val="o"/>
      <w:lvlJc w:val="left"/>
      <w:pPr>
        <w:ind w:left="4591" w:hanging="360"/>
      </w:pPr>
      <w:rPr>
        <w:rFonts w:ascii="Courier New" w:hAnsi="Courier New" w:cs="Courier New" w:hint="default"/>
      </w:rPr>
    </w:lvl>
    <w:lvl w:ilvl="5" w:tplc="FFFFFFFF" w:tentative="1">
      <w:start w:val="1"/>
      <w:numFmt w:val="bullet"/>
      <w:lvlText w:val=""/>
      <w:lvlJc w:val="left"/>
      <w:pPr>
        <w:ind w:left="5311" w:hanging="360"/>
      </w:pPr>
      <w:rPr>
        <w:rFonts w:ascii="Wingdings" w:hAnsi="Wingdings" w:hint="default"/>
      </w:rPr>
    </w:lvl>
    <w:lvl w:ilvl="6" w:tplc="FFFFFFFF" w:tentative="1">
      <w:start w:val="1"/>
      <w:numFmt w:val="bullet"/>
      <w:lvlText w:val=""/>
      <w:lvlJc w:val="left"/>
      <w:pPr>
        <w:ind w:left="6031" w:hanging="360"/>
      </w:pPr>
      <w:rPr>
        <w:rFonts w:ascii="Symbol" w:hAnsi="Symbol" w:hint="default"/>
      </w:rPr>
    </w:lvl>
    <w:lvl w:ilvl="7" w:tplc="FFFFFFFF" w:tentative="1">
      <w:start w:val="1"/>
      <w:numFmt w:val="bullet"/>
      <w:lvlText w:val="o"/>
      <w:lvlJc w:val="left"/>
      <w:pPr>
        <w:ind w:left="6751" w:hanging="360"/>
      </w:pPr>
      <w:rPr>
        <w:rFonts w:ascii="Courier New" w:hAnsi="Courier New" w:cs="Courier New" w:hint="default"/>
      </w:rPr>
    </w:lvl>
    <w:lvl w:ilvl="8" w:tplc="FFFFFFFF" w:tentative="1">
      <w:start w:val="1"/>
      <w:numFmt w:val="bullet"/>
      <w:lvlText w:val=""/>
      <w:lvlJc w:val="left"/>
      <w:pPr>
        <w:ind w:left="7471" w:hanging="360"/>
      </w:pPr>
      <w:rPr>
        <w:rFonts w:ascii="Wingdings" w:hAnsi="Wingdings" w:hint="default"/>
      </w:rPr>
    </w:lvl>
  </w:abstractNum>
  <w:abstractNum w:abstractNumId="27" w15:restartNumberingAfterBreak="0">
    <w:nsid w:val="31332326"/>
    <w:multiLevelType w:val="hybridMultilevel"/>
    <w:tmpl w:val="3A58A218"/>
    <w:styleLink w:val="Stile11"/>
    <w:lvl w:ilvl="0" w:tplc="7026D83C">
      <w:numFmt w:val="bullet"/>
      <w:lvlText w:val="-"/>
      <w:lvlJc w:val="left"/>
      <w:pPr>
        <w:tabs>
          <w:tab w:val="num" w:pos="360"/>
        </w:tabs>
        <w:ind w:left="360" w:hanging="360"/>
      </w:p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1A25E4C"/>
    <w:multiLevelType w:val="hybridMultilevel"/>
    <w:tmpl w:val="08063A10"/>
    <w:lvl w:ilvl="0" w:tplc="C7523522">
      <w:numFmt w:val="bullet"/>
      <w:lvlText w:val=""/>
      <w:lvlJc w:val="left"/>
      <w:pPr>
        <w:ind w:left="1080" w:hanging="360"/>
      </w:pPr>
      <w:rPr>
        <w:rFonts w:ascii="Wingdings" w:eastAsia="Times New Roman" w:hAnsi="Wingdings"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pStyle w:val="Appendix3"/>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9" w15:restartNumberingAfterBreak="0">
    <w:nsid w:val="35996248"/>
    <w:multiLevelType w:val="hybridMultilevel"/>
    <w:tmpl w:val="B85ADC9C"/>
    <w:name w:val="WW8Num9"/>
    <w:lvl w:ilvl="0" w:tplc="4008F2D2">
      <w:start w:val="1"/>
      <w:numFmt w:val="decimal"/>
      <w:lvlText w:val="%1)"/>
      <w:lvlJc w:val="left"/>
      <w:pPr>
        <w:tabs>
          <w:tab w:val="num" w:pos="644"/>
        </w:tabs>
        <w:ind w:left="644" w:hanging="360"/>
      </w:pPr>
      <w:rPr>
        <w:rFonts w:ascii="Times New Roman" w:hAnsi="Times New Roman" w:cs="Times New Roman" w:hint="default"/>
        <w:b w:val="0"/>
        <w:i w:val="0"/>
        <w:sz w:val="24"/>
        <w:szCs w:val="24"/>
      </w:rPr>
    </w:lvl>
    <w:lvl w:ilvl="1" w:tplc="FFFFFFFF">
      <w:numFmt w:val="bullet"/>
      <w:lvlText w:val=""/>
      <w:lvlJc w:val="left"/>
      <w:pPr>
        <w:ind w:left="1004" w:hanging="360"/>
      </w:pPr>
      <w:rPr>
        <w:rFonts w:ascii="Wingdings" w:eastAsia="Times New Roman" w:hAnsi="Wingdings" w:cs="Times New Roman" w:hint="default"/>
        <w:b/>
        <w:color w:val="auto"/>
      </w:rPr>
    </w:lvl>
    <w:lvl w:ilvl="2" w:tplc="FFFFFFFF">
      <w:start w:val="1"/>
      <w:numFmt w:val="bullet"/>
      <w:lvlText w:val=""/>
      <w:lvlJc w:val="left"/>
      <w:pPr>
        <w:tabs>
          <w:tab w:val="num" w:pos="1440"/>
        </w:tabs>
        <w:ind w:left="1440" w:hanging="180"/>
      </w:pPr>
      <w:rPr>
        <w:rFonts w:ascii="Symbol" w:hAnsi="Symbol" w:hint="default"/>
      </w:rPr>
    </w:lvl>
    <w:lvl w:ilvl="3" w:tplc="FFFFFFFF" w:tentative="1">
      <w:start w:val="1"/>
      <w:numFmt w:val="decimal"/>
      <w:lvlText w:val="%4."/>
      <w:lvlJc w:val="left"/>
      <w:pPr>
        <w:tabs>
          <w:tab w:val="num" w:pos="2160"/>
        </w:tabs>
        <w:ind w:left="2160" w:hanging="360"/>
      </w:pPr>
    </w:lvl>
    <w:lvl w:ilvl="4" w:tplc="FFFFFFFF" w:tentative="1">
      <w:start w:val="1"/>
      <w:numFmt w:val="lowerLetter"/>
      <w:lvlText w:val="%5."/>
      <w:lvlJc w:val="left"/>
      <w:pPr>
        <w:tabs>
          <w:tab w:val="num" w:pos="2880"/>
        </w:tabs>
        <w:ind w:left="2880" w:hanging="360"/>
      </w:pPr>
    </w:lvl>
    <w:lvl w:ilvl="5" w:tplc="FFFFFFFF" w:tentative="1">
      <w:start w:val="1"/>
      <w:numFmt w:val="lowerRoman"/>
      <w:lvlText w:val="%6."/>
      <w:lvlJc w:val="right"/>
      <w:pPr>
        <w:tabs>
          <w:tab w:val="num" w:pos="3600"/>
        </w:tabs>
        <w:ind w:left="3600" w:hanging="180"/>
      </w:pPr>
    </w:lvl>
    <w:lvl w:ilvl="6" w:tplc="FFFFFFFF" w:tentative="1">
      <w:start w:val="1"/>
      <w:numFmt w:val="decimal"/>
      <w:lvlText w:val="%7."/>
      <w:lvlJc w:val="left"/>
      <w:pPr>
        <w:tabs>
          <w:tab w:val="num" w:pos="4320"/>
        </w:tabs>
        <w:ind w:left="4320" w:hanging="360"/>
      </w:pPr>
    </w:lvl>
    <w:lvl w:ilvl="7" w:tplc="FFFFFFFF" w:tentative="1">
      <w:start w:val="1"/>
      <w:numFmt w:val="lowerLetter"/>
      <w:lvlText w:val="%8."/>
      <w:lvlJc w:val="left"/>
      <w:pPr>
        <w:tabs>
          <w:tab w:val="num" w:pos="5040"/>
        </w:tabs>
        <w:ind w:left="5040" w:hanging="360"/>
      </w:pPr>
    </w:lvl>
    <w:lvl w:ilvl="8" w:tplc="FFFFFFFF" w:tentative="1">
      <w:start w:val="1"/>
      <w:numFmt w:val="lowerRoman"/>
      <w:lvlText w:val="%9."/>
      <w:lvlJc w:val="right"/>
      <w:pPr>
        <w:tabs>
          <w:tab w:val="num" w:pos="5760"/>
        </w:tabs>
        <w:ind w:left="5760" w:hanging="180"/>
      </w:pPr>
    </w:lvl>
  </w:abstractNum>
  <w:abstractNum w:abstractNumId="30" w15:restartNumberingAfterBreak="0">
    <w:nsid w:val="3A5E5BA8"/>
    <w:multiLevelType w:val="hybridMultilevel"/>
    <w:tmpl w:val="FDBCDA8E"/>
    <w:lvl w:ilvl="0" w:tplc="FFFFFFFF">
      <w:numFmt w:val="bullet"/>
      <w:lvlText w:val=""/>
      <w:lvlJc w:val="left"/>
      <w:pPr>
        <w:ind w:left="720" w:hanging="360"/>
      </w:pPr>
      <w:rPr>
        <w:rFonts w:ascii="Wingdings" w:eastAsia="Times New Roman" w:hAnsi="Wingdings" w:cs="Times New Roman" w:hint="default"/>
        <w:b/>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3C3F70F1"/>
    <w:multiLevelType w:val="hybridMultilevel"/>
    <w:tmpl w:val="40A0AA8C"/>
    <w:lvl w:ilvl="0" w:tplc="04100003">
      <w:start w:val="1"/>
      <w:numFmt w:val="bullet"/>
      <w:lvlText w:val="o"/>
      <w:lvlJc w:val="left"/>
      <w:pPr>
        <w:ind w:left="1434" w:hanging="360"/>
      </w:pPr>
      <w:rPr>
        <w:rFonts w:ascii="Courier New" w:hAnsi="Courier New" w:cs="Courier New" w:hint="default"/>
      </w:rPr>
    </w:lvl>
    <w:lvl w:ilvl="1" w:tplc="04100003" w:tentative="1">
      <w:start w:val="1"/>
      <w:numFmt w:val="bullet"/>
      <w:lvlText w:val="o"/>
      <w:lvlJc w:val="left"/>
      <w:pPr>
        <w:ind w:left="2154" w:hanging="360"/>
      </w:pPr>
      <w:rPr>
        <w:rFonts w:ascii="Courier New" w:hAnsi="Courier New" w:cs="Courier New" w:hint="default"/>
      </w:rPr>
    </w:lvl>
    <w:lvl w:ilvl="2" w:tplc="04100005" w:tentative="1">
      <w:start w:val="1"/>
      <w:numFmt w:val="bullet"/>
      <w:lvlText w:val=""/>
      <w:lvlJc w:val="left"/>
      <w:pPr>
        <w:ind w:left="2874" w:hanging="360"/>
      </w:pPr>
      <w:rPr>
        <w:rFonts w:ascii="Wingdings" w:hAnsi="Wingdings" w:hint="default"/>
      </w:rPr>
    </w:lvl>
    <w:lvl w:ilvl="3" w:tplc="04100001" w:tentative="1">
      <w:start w:val="1"/>
      <w:numFmt w:val="bullet"/>
      <w:lvlText w:val=""/>
      <w:lvlJc w:val="left"/>
      <w:pPr>
        <w:ind w:left="3594" w:hanging="360"/>
      </w:pPr>
      <w:rPr>
        <w:rFonts w:ascii="Symbol" w:hAnsi="Symbol" w:hint="default"/>
      </w:rPr>
    </w:lvl>
    <w:lvl w:ilvl="4" w:tplc="04100003" w:tentative="1">
      <w:start w:val="1"/>
      <w:numFmt w:val="bullet"/>
      <w:lvlText w:val="o"/>
      <w:lvlJc w:val="left"/>
      <w:pPr>
        <w:ind w:left="4314" w:hanging="360"/>
      </w:pPr>
      <w:rPr>
        <w:rFonts w:ascii="Courier New" w:hAnsi="Courier New" w:cs="Courier New" w:hint="default"/>
      </w:rPr>
    </w:lvl>
    <w:lvl w:ilvl="5" w:tplc="04100005" w:tentative="1">
      <w:start w:val="1"/>
      <w:numFmt w:val="bullet"/>
      <w:lvlText w:val=""/>
      <w:lvlJc w:val="left"/>
      <w:pPr>
        <w:ind w:left="5034" w:hanging="360"/>
      </w:pPr>
      <w:rPr>
        <w:rFonts w:ascii="Wingdings" w:hAnsi="Wingdings" w:hint="default"/>
      </w:rPr>
    </w:lvl>
    <w:lvl w:ilvl="6" w:tplc="04100001" w:tentative="1">
      <w:start w:val="1"/>
      <w:numFmt w:val="bullet"/>
      <w:lvlText w:val=""/>
      <w:lvlJc w:val="left"/>
      <w:pPr>
        <w:ind w:left="5754" w:hanging="360"/>
      </w:pPr>
      <w:rPr>
        <w:rFonts w:ascii="Symbol" w:hAnsi="Symbol" w:hint="default"/>
      </w:rPr>
    </w:lvl>
    <w:lvl w:ilvl="7" w:tplc="04100003" w:tentative="1">
      <w:start w:val="1"/>
      <w:numFmt w:val="bullet"/>
      <w:lvlText w:val="o"/>
      <w:lvlJc w:val="left"/>
      <w:pPr>
        <w:ind w:left="6474" w:hanging="360"/>
      </w:pPr>
      <w:rPr>
        <w:rFonts w:ascii="Courier New" w:hAnsi="Courier New" w:cs="Courier New" w:hint="default"/>
      </w:rPr>
    </w:lvl>
    <w:lvl w:ilvl="8" w:tplc="04100005" w:tentative="1">
      <w:start w:val="1"/>
      <w:numFmt w:val="bullet"/>
      <w:lvlText w:val=""/>
      <w:lvlJc w:val="left"/>
      <w:pPr>
        <w:ind w:left="7194" w:hanging="360"/>
      </w:pPr>
      <w:rPr>
        <w:rFonts w:ascii="Wingdings" w:hAnsi="Wingdings" w:hint="default"/>
      </w:rPr>
    </w:lvl>
  </w:abstractNum>
  <w:abstractNum w:abstractNumId="32" w15:restartNumberingAfterBreak="0">
    <w:nsid w:val="46C41468"/>
    <w:multiLevelType w:val="hybridMultilevel"/>
    <w:tmpl w:val="09CC1DB2"/>
    <w:lvl w:ilvl="0" w:tplc="FFFFFFFF">
      <w:numFmt w:val="bullet"/>
      <w:lvlText w:val=""/>
      <w:lvlJc w:val="left"/>
      <w:pPr>
        <w:ind w:left="3210" w:hanging="360"/>
      </w:pPr>
      <w:rPr>
        <w:rFonts w:ascii="Wingdings" w:eastAsia="Times New Roman" w:hAnsi="Wingdings" w:cs="Times New Roman" w:hint="default"/>
        <w:b/>
        <w:color w:val="auto"/>
      </w:rPr>
    </w:lvl>
    <w:lvl w:ilvl="1" w:tplc="04100019" w:tentative="1">
      <w:start w:val="1"/>
      <w:numFmt w:val="bullet"/>
      <w:lvlText w:val="o"/>
      <w:lvlJc w:val="left"/>
      <w:pPr>
        <w:ind w:left="3930" w:hanging="360"/>
      </w:pPr>
      <w:rPr>
        <w:rFonts w:ascii="Courier New" w:hAnsi="Courier New" w:cs="Courier New" w:hint="default"/>
      </w:rPr>
    </w:lvl>
    <w:lvl w:ilvl="2" w:tplc="0410001B" w:tentative="1">
      <w:start w:val="1"/>
      <w:numFmt w:val="bullet"/>
      <w:lvlText w:val=""/>
      <w:lvlJc w:val="left"/>
      <w:pPr>
        <w:ind w:left="4650" w:hanging="360"/>
      </w:pPr>
      <w:rPr>
        <w:rFonts w:ascii="Wingdings" w:hAnsi="Wingdings" w:hint="default"/>
      </w:rPr>
    </w:lvl>
    <w:lvl w:ilvl="3" w:tplc="0410000F" w:tentative="1">
      <w:start w:val="1"/>
      <w:numFmt w:val="bullet"/>
      <w:lvlText w:val=""/>
      <w:lvlJc w:val="left"/>
      <w:pPr>
        <w:ind w:left="5370" w:hanging="360"/>
      </w:pPr>
      <w:rPr>
        <w:rFonts w:ascii="Symbol" w:hAnsi="Symbol" w:hint="default"/>
      </w:rPr>
    </w:lvl>
    <w:lvl w:ilvl="4" w:tplc="04100019" w:tentative="1">
      <w:start w:val="1"/>
      <w:numFmt w:val="bullet"/>
      <w:lvlText w:val="o"/>
      <w:lvlJc w:val="left"/>
      <w:pPr>
        <w:ind w:left="6090" w:hanging="360"/>
      </w:pPr>
      <w:rPr>
        <w:rFonts w:ascii="Courier New" w:hAnsi="Courier New" w:cs="Courier New" w:hint="default"/>
      </w:rPr>
    </w:lvl>
    <w:lvl w:ilvl="5" w:tplc="0410001B" w:tentative="1">
      <w:start w:val="1"/>
      <w:numFmt w:val="bullet"/>
      <w:lvlText w:val=""/>
      <w:lvlJc w:val="left"/>
      <w:pPr>
        <w:ind w:left="6810" w:hanging="360"/>
      </w:pPr>
      <w:rPr>
        <w:rFonts w:ascii="Wingdings" w:hAnsi="Wingdings" w:hint="default"/>
      </w:rPr>
    </w:lvl>
    <w:lvl w:ilvl="6" w:tplc="0410000F" w:tentative="1">
      <w:start w:val="1"/>
      <w:numFmt w:val="bullet"/>
      <w:lvlText w:val=""/>
      <w:lvlJc w:val="left"/>
      <w:pPr>
        <w:ind w:left="7530" w:hanging="360"/>
      </w:pPr>
      <w:rPr>
        <w:rFonts w:ascii="Symbol" w:hAnsi="Symbol" w:hint="default"/>
      </w:rPr>
    </w:lvl>
    <w:lvl w:ilvl="7" w:tplc="04100019" w:tentative="1">
      <w:start w:val="1"/>
      <w:numFmt w:val="bullet"/>
      <w:lvlText w:val="o"/>
      <w:lvlJc w:val="left"/>
      <w:pPr>
        <w:ind w:left="8250" w:hanging="360"/>
      </w:pPr>
      <w:rPr>
        <w:rFonts w:ascii="Courier New" w:hAnsi="Courier New" w:cs="Courier New" w:hint="default"/>
      </w:rPr>
    </w:lvl>
    <w:lvl w:ilvl="8" w:tplc="0410001B" w:tentative="1">
      <w:start w:val="1"/>
      <w:numFmt w:val="bullet"/>
      <w:lvlText w:val=""/>
      <w:lvlJc w:val="left"/>
      <w:pPr>
        <w:ind w:left="8970" w:hanging="360"/>
      </w:pPr>
      <w:rPr>
        <w:rFonts w:ascii="Wingdings" w:hAnsi="Wingdings" w:hint="default"/>
      </w:rPr>
    </w:lvl>
  </w:abstractNum>
  <w:abstractNum w:abstractNumId="33" w15:restartNumberingAfterBreak="0">
    <w:nsid w:val="4A3E6B8D"/>
    <w:multiLevelType w:val="multilevel"/>
    <w:tmpl w:val="0410001D"/>
    <w:styleLink w:val="Puntoelenco1"/>
    <w:lvl w:ilvl="0">
      <w:start w:val="1"/>
      <w:numFmt w:val="bullet"/>
      <w:lvlText w:val="-"/>
      <w:lvlJc w:val="left"/>
      <w:pPr>
        <w:tabs>
          <w:tab w:val="num" w:pos="360"/>
        </w:tabs>
        <w:ind w:left="360" w:hanging="360"/>
      </w:pPr>
      <w:rPr>
        <w:rFonts w:ascii="Helvetica" w:hAnsi="Helvetica"/>
        <w:b/>
        <w:color w:val="FF6600"/>
        <w:spacing w:val="20"/>
        <w:position w:val="0"/>
        <w:sz w:val="20"/>
      </w:rPr>
    </w:lvl>
    <w:lvl w:ilvl="1">
      <w:start w:val="1"/>
      <w:numFmt w:val="bullet"/>
      <w:lvlText w:val="-"/>
      <w:lvlJc w:val="left"/>
      <w:pPr>
        <w:tabs>
          <w:tab w:val="num" w:pos="720"/>
        </w:tabs>
        <w:ind w:left="1068" w:hanging="360"/>
      </w:pPr>
      <w:rPr>
        <w:rFonts w:ascii="Helvetica" w:hAnsi="Helvetica"/>
        <w:color w:val="FF6600"/>
        <w:sz w:val="20"/>
      </w:rPr>
    </w:lvl>
    <w:lvl w:ilvl="2">
      <w:start w:val="1"/>
      <w:numFmt w:val="bullet"/>
      <w:lvlText w:val="-"/>
      <w:lvlJc w:val="left"/>
      <w:pPr>
        <w:tabs>
          <w:tab w:val="num" w:pos="1080"/>
        </w:tabs>
        <w:ind w:left="1080" w:hanging="360"/>
      </w:pPr>
      <w:rPr>
        <w:rFonts w:ascii="Helvetica" w:hAnsi="Helvetica" w:hint="default"/>
        <w:color w:val="FF6600"/>
        <w:sz w:val="20"/>
      </w:rPr>
    </w:lvl>
    <w:lvl w:ilvl="3">
      <w:start w:val="1"/>
      <w:numFmt w:val="bullet"/>
      <w:lvlText w:val="-"/>
      <w:lvlJc w:val="left"/>
      <w:pPr>
        <w:tabs>
          <w:tab w:val="num" w:pos="1440"/>
        </w:tabs>
        <w:ind w:left="1440" w:hanging="360"/>
      </w:pPr>
      <w:rPr>
        <w:rFonts w:ascii="Helvetica" w:hAnsi="Helvetica" w:hint="default"/>
        <w:color w:val="FF6600"/>
        <w:sz w:val="20"/>
      </w:rPr>
    </w:lvl>
    <w:lvl w:ilvl="4">
      <w:start w:val="1"/>
      <w:numFmt w:val="bullet"/>
      <w:lvlText w:val="-"/>
      <w:lvlJc w:val="left"/>
      <w:pPr>
        <w:tabs>
          <w:tab w:val="num" w:pos="1800"/>
        </w:tabs>
        <w:ind w:left="1800" w:hanging="360"/>
      </w:pPr>
      <w:rPr>
        <w:rFonts w:ascii="Helvetica" w:hAnsi="Helvetica" w:hint="default"/>
        <w:color w:val="FF6600"/>
        <w:sz w:val="20"/>
      </w:rPr>
    </w:lvl>
    <w:lvl w:ilvl="5">
      <w:start w:val="1"/>
      <w:numFmt w:val="bullet"/>
      <w:lvlText w:val="-"/>
      <w:lvlJc w:val="left"/>
      <w:pPr>
        <w:tabs>
          <w:tab w:val="num" w:pos="2160"/>
        </w:tabs>
        <w:ind w:left="2160" w:hanging="360"/>
      </w:pPr>
      <w:rPr>
        <w:rFonts w:ascii="Helvetica" w:hAnsi="Helvetica" w:hint="default"/>
        <w:color w:val="FF6600"/>
      </w:rPr>
    </w:lvl>
    <w:lvl w:ilvl="6">
      <w:start w:val="1"/>
      <w:numFmt w:val="bullet"/>
      <w:lvlText w:val="-"/>
      <w:lvlJc w:val="left"/>
      <w:pPr>
        <w:tabs>
          <w:tab w:val="num" w:pos="2520"/>
        </w:tabs>
        <w:ind w:left="2520" w:hanging="360"/>
      </w:pPr>
      <w:rPr>
        <w:rFonts w:ascii="Helvetica" w:hAnsi="Helvetica" w:hint="default"/>
        <w:color w:val="FF6600"/>
        <w:sz w:val="20"/>
      </w:rPr>
    </w:lvl>
    <w:lvl w:ilvl="7">
      <w:start w:val="1"/>
      <w:numFmt w:val="bullet"/>
      <w:lvlText w:val="-"/>
      <w:lvlJc w:val="left"/>
      <w:pPr>
        <w:tabs>
          <w:tab w:val="num" w:pos="2880"/>
        </w:tabs>
        <w:ind w:left="2880" w:hanging="360"/>
      </w:pPr>
      <w:rPr>
        <w:rFonts w:ascii="Helvetica" w:hAnsi="Helvetica" w:hint="default"/>
        <w:color w:val="FF6600"/>
        <w:sz w:val="20"/>
      </w:rPr>
    </w:lvl>
    <w:lvl w:ilvl="8">
      <w:start w:val="1"/>
      <w:numFmt w:val="bullet"/>
      <w:pStyle w:val="Titolo9"/>
      <w:lvlText w:val="-"/>
      <w:lvlJc w:val="left"/>
      <w:pPr>
        <w:tabs>
          <w:tab w:val="num" w:pos="3240"/>
        </w:tabs>
        <w:ind w:left="3240" w:hanging="360"/>
      </w:pPr>
      <w:rPr>
        <w:rFonts w:ascii="Helvetica" w:hAnsi="Helvetica" w:hint="default"/>
        <w:color w:val="FF6600"/>
        <w:sz w:val="20"/>
      </w:rPr>
    </w:lvl>
  </w:abstractNum>
  <w:abstractNum w:abstractNumId="34" w15:restartNumberingAfterBreak="0">
    <w:nsid w:val="4AEB507C"/>
    <w:multiLevelType w:val="hybridMultilevel"/>
    <w:tmpl w:val="C1EAD950"/>
    <w:lvl w:ilvl="0" w:tplc="04100003">
      <w:start w:val="1"/>
      <w:numFmt w:val="bullet"/>
      <w:lvlText w:val="o"/>
      <w:lvlJc w:val="left"/>
      <w:pPr>
        <w:ind w:left="1434" w:hanging="360"/>
      </w:pPr>
      <w:rPr>
        <w:rFonts w:ascii="Courier New" w:hAnsi="Courier New" w:cs="Courier New" w:hint="default"/>
      </w:rPr>
    </w:lvl>
    <w:lvl w:ilvl="1" w:tplc="04100003" w:tentative="1">
      <w:start w:val="1"/>
      <w:numFmt w:val="bullet"/>
      <w:lvlText w:val="o"/>
      <w:lvlJc w:val="left"/>
      <w:pPr>
        <w:ind w:left="2154" w:hanging="360"/>
      </w:pPr>
      <w:rPr>
        <w:rFonts w:ascii="Courier New" w:hAnsi="Courier New" w:cs="Courier New" w:hint="default"/>
      </w:rPr>
    </w:lvl>
    <w:lvl w:ilvl="2" w:tplc="04100005" w:tentative="1">
      <w:start w:val="1"/>
      <w:numFmt w:val="bullet"/>
      <w:lvlText w:val=""/>
      <w:lvlJc w:val="left"/>
      <w:pPr>
        <w:ind w:left="2874" w:hanging="360"/>
      </w:pPr>
      <w:rPr>
        <w:rFonts w:ascii="Wingdings" w:hAnsi="Wingdings" w:hint="default"/>
      </w:rPr>
    </w:lvl>
    <w:lvl w:ilvl="3" w:tplc="04100001" w:tentative="1">
      <w:start w:val="1"/>
      <w:numFmt w:val="bullet"/>
      <w:lvlText w:val=""/>
      <w:lvlJc w:val="left"/>
      <w:pPr>
        <w:ind w:left="3594" w:hanging="360"/>
      </w:pPr>
      <w:rPr>
        <w:rFonts w:ascii="Symbol" w:hAnsi="Symbol" w:hint="default"/>
      </w:rPr>
    </w:lvl>
    <w:lvl w:ilvl="4" w:tplc="04100003" w:tentative="1">
      <w:start w:val="1"/>
      <w:numFmt w:val="bullet"/>
      <w:lvlText w:val="o"/>
      <w:lvlJc w:val="left"/>
      <w:pPr>
        <w:ind w:left="4314" w:hanging="360"/>
      </w:pPr>
      <w:rPr>
        <w:rFonts w:ascii="Courier New" w:hAnsi="Courier New" w:cs="Courier New" w:hint="default"/>
      </w:rPr>
    </w:lvl>
    <w:lvl w:ilvl="5" w:tplc="04100005" w:tentative="1">
      <w:start w:val="1"/>
      <w:numFmt w:val="bullet"/>
      <w:lvlText w:val=""/>
      <w:lvlJc w:val="left"/>
      <w:pPr>
        <w:ind w:left="5034" w:hanging="360"/>
      </w:pPr>
      <w:rPr>
        <w:rFonts w:ascii="Wingdings" w:hAnsi="Wingdings" w:hint="default"/>
      </w:rPr>
    </w:lvl>
    <w:lvl w:ilvl="6" w:tplc="04100001" w:tentative="1">
      <w:start w:val="1"/>
      <w:numFmt w:val="bullet"/>
      <w:lvlText w:val=""/>
      <w:lvlJc w:val="left"/>
      <w:pPr>
        <w:ind w:left="5754" w:hanging="360"/>
      </w:pPr>
      <w:rPr>
        <w:rFonts w:ascii="Symbol" w:hAnsi="Symbol" w:hint="default"/>
      </w:rPr>
    </w:lvl>
    <w:lvl w:ilvl="7" w:tplc="04100003" w:tentative="1">
      <w:start w:val="1"/>
      <w:numFmt w:val="bullet"/>
      <w:lvlText w:val="o"/>
      <w:lvlJc w:val="left"/>
      <w:pPr>
        <w:ind w:left="6474" w:hanging="360"/>
      </w:pPr>
      <w:rPr>
        <w:rFonts w:ascii="Courier New" w:hAnsi="Courier New" w:cs="Courier New" w:hint="default"/>
      </w:rPr>
    </w:lvl>
    <w:lvl w:ilvl="8" w:tplc="04100005" w:tentative="1">
      <w:start w:val="1"/>
      <w:numFmt w:val="bullet"/>
      <w:lvlText w:val=""/>
      <w:lvlJc w:val="left"/>
      <w:pPr>
        <w:ind w:left="7194" w:hanging="360"/>
      </w:pPr>
      <w:rPr>
        <w:rFonts w:ascii="Wingdings" w:hAnsi="Wingdings" w:hint="default"/>
      </w:rPr>
    </w:lvl>
  </w:abstractNum>
  <w:abstractNum w:abstractNumId="35" w15:restartNumberingAfterBreak="0">
    <w:nsid w:val="54F16412"/>
    <w:multiLevelType w:val="multilevel"/>
    <w:tmpl w:val="4CDCF01A"/>
    <w:lvl w:ilvl="0">
      <w:start w:val="1"/>
      <w:numFmt w:val="upperLetter"/>
      <w:pStyle w:val="Appendix1"/>
      <w:suff w:val="nothing"/>
      <w:lvlText w:val="Appendix %1."/>
      <w:lvlJc w:val="left"/>
      <w:pPr>
        <w:ind w:left="0" w:firstLine="0"/>
      </w:pPr>
      <w:rPr>
        <w:rFonts w:hint="default"/>
      </w:rPr>
    </w:lvl>
    <w:lvl w:ilvl="1">
      <w:start w:val="1"/>
      <w:numFmt w:val="none"/>
      <w:pStyle w:val="Appendix2"/>
      <w:suff w:val="nothing"/>
      <w:lvlText w:val="%2"/>
      <w:lvlJc w:val="left"/>
      <w:pPr>
        <w:ind w:left="0" w:firstLine="0"/>
      </w:pPr>
      <w:rPr>
        <w:rFonts w:hint="default"/>
      </w:rPr>
    </w:lvl>
    <w:lvl w:ilvl="2">
      <w:start w:val="1"/>
      <w:numFmt w:val="none"/>
      <w:suff w:val="nothing"/>
      <w:lvlText w:val="%3"/>
      <w:lvlJc w:val="left"/>
      <w:pPr>
        <w:ind w:left="0" w:firstLine="0"/>
      </w:pPr>
      <w:rPr>
        <w:rFonts w:hint="default"/>
      </w:rPr>
    </w:lvl>
    <w:lvl w:ilvl="3">
      <w:start w:val="1"/>
      <w:numFmt w:val="none"/>
      <w:suff w:val="nothing"/>
      <w:lvlText w:val="%4"/>
      <w:lvlJc w:val="left"/>
      <w:pPr>
        <w:ind w:left="0" w:firstLine="0"/>
      </w:pPr>
      <w:rPr>
        <w:rFonts w:hint="default"/>
      </w:rPr>
    </w:lvl>
    <w:lvl w:ilvl="4">
      <w:start w:val="1"/>
      <w:numFmt w:val="none"/>
      <w:suff w:val="nothing"/>
      <w:lvlText w:val="%5"/>
      <w:lvlJc w:val="left"/>
      <w:pPr>
        <w:ind w:left="0" w:firstLine="0"/>
      </w:pPr>
      <w:rPr>
        <w:rFonts w:hint="default"/>
      </w:rPr>
    </w:lvl>
    <w:lvl w:ilvl="5">
      <w:start w:val="1"/>
      <w:numFmt w:val="none"/>
      <w:suff w:val="nothing"/>
      <w:lvlText w:val="%6"/>
      <w:lvlJc w:val="left"/>
      <w:pPr>
        <w:ind w:left="0" w:firstLine="0"/>
      </w:pPr>
      <w:rPr>
        <w:rFonts w:hint="default"/>
      </w:rPr>
    </w:lvl>
    <w:lvl w:ilvl="6">
      <w:start w:val="1"/>
      <w:numFmt w:val="none"/>
      <w:suff w:val="nothing"/>
      <w:lvlText w:val="%7"/>
      <w:lvlJc w:val="left"/>
      <w:pPr>
        <w:ind w:left="0" w:firstLine="0"/>
      </w:pPr>
      <w:rPr>
        <w:rFonts w:hint="default"/>
      </w:rPr>
    </w:lvl>
    <w:lvl w:ilvl="7">
      <w:start w:val="1"/>
      <w:numFmt w:val="none"/>
      <w:suff w:val="nothing"/>
      <w:lvlText w:val="%8"/>
      <w:lvlJc w:val="left"/>
      <w:pPr>
        <w:ind w:left="0" w:firstLine="0"/>
      </w:pPr>
      <w:rPr>
        <w:rFonts w:hint="default"/>
      </w:rPr>
    </w:lvl>
    <w:lvl w:ilvl="8">
      <w:start w:val="1"/>
      <w:numFmt w:val="none"/>
      <w:suff w:val="nothing"/>
      <w:lvlText w:val="%9"/>
      <w:lvlJc w:val="left"/>
      <w:pPr>
        <w:ind w:left="0" w:firstLine="0"/>
      </w:pPr>
      <w:rPr>
        <w:rFonts w:hint="default"/>
      </w:rPr>
    </w:lvl>
  </w:abstractNum>
  <w:abstractNum w:abstractNumId="36" w15:restartNumberingAfterBreak="0">
    <w:nsid w:val="5DE278C0"/>
    <w:multiLevelType w:val="hybridMultilevel"/>
    <w:tmpl w:val="729AF534"/>
    <w:lvl w:ilvl="0" w:tplc="3EC6BB3E">
      <w:start w:val="1"/>
      <w:numFmt w:val="bullet"/>
      <w:lvlText w:val=""/>
      <w:lvlJc w:val="left"/>
      <w:pPr>
        <w:tabs>
          <w:tab w:val="num" w:pos="786"/>
        </w:tabs>
        <w:ind w:left="786" w:hanging="360"/>
      </w:pPr>
      <w:rPr>
        <w:rFonts w:ascii="Symbol" w:hAnsi="Symbol" w:hint="default"/>
      </w:rPr>
    </w:lvl>
    <w:lvl w:ilvl="1" w:tplc="FFFFFFFF" w:tentative="1">
      <w:start w:val="1"/>
      <w:numFmt w:val="bullet"/>
      <w:lvlText w:val="o"/>
      <w:lvlJc w:val="left"/>
      <w:pPr>
        <w:tabs>
          <w:tab w:val="num" w:pos="1506"/>
        </w:tabs>
        <w:ind w:left="1506" w:hanging="360"/>
      </w:pPr>
      <w:rPr>
        <w:rFonts w:ascii="Courier New" w:hAnsi="Courier New" w:hint="default"/>
      </w:rPr>
    </w:lvl>
    <w:lvl w:ilvl="2" w:tplc="FFFFFFFF" w:tentative="1">
      <w:start w:val="1"/>
      <w:numFmt w:val="bullet"/>
      <w:lvlText w:val=""/>
      <w:lvlJc w:val="left"/>
      <w:pPr>
        <w:tabs>
          <w:tab w:val="num" w:pos="2226"/>
        </w:tabs>
        <w:ind w:left="2226" w:hanging="360"/>
      </w:pPr>
      <w:rPr>
        <w:rFonts w:ascii="Wingdings" w:hAnsi="Wingdings" w:hint="default"/>
      </w:rPr>
    </w:lvl>
    <w:lvl w:ilvl="3" w:tplc="FFFFFFFF" w:tentative="1">
      <w:start w:val="1"/>
      <w:numFmt w:val="bullet"/>
      <w:lvlText w:val=""/>
      <w:lvlJc w:val="left"/>
      <w:pPr>
        <w:tabs>
          <w:tab w:val="num" w:pos="2946"/>
        </w:tabs>
        <w:ind w:left="2946" w:hanging="360"/>
      </w:pPr>
      <w:rPr>
        <w:rFonts w:ascii="Symbol" w:hAnsi="Symbol" w:hint="default"/>
      </w:rPr>
    </w:lvl>
    <w:lvl w:ilvl="4" w:tplc="FFFFFFFF" w:tentative="1">
      <w:start w:val="1"/>
      <w:numFmt w:val="bullet"/>
      <w:lvlText w:val="o"/>
      <w:lvlJc w:val="left"/>
      <w:pPr>
        <w:tabs>
          <w:tab w:val="num" w:pos="3666"/>
        </w:tabs>
        <w:ind w:left="3666" w:hanging="360"/>
      </w:pPr>
      <w:rPr>
        <w:rFonts w:ascii="Courier New" w:hAnsi="Courier New" w:hint="default"/>
      </w:rPr>
    </w:lvl>
    <w:lvl w:ilvl="5" w:tplc="FFFFFFFF" w:tentative="1">
      <w:start w:val="1"/>
      <w:numFmt w:val="bullet"/>
      <w:lvlText w:val=""/>
      <w:lvlJc w:val="left"/>
      <w:pPr>
        <w:tabs>
          <w:tab w:val="num" w:pos="4386"/>
        </w:tabs>
        <w:ind w:left="4386" w:hanging="360"/>
      </w:pPr>
      <w:rPr>
        <w:rFonts w:ascii="Wingdings" w:hAnsi="Wingdings" w:hint="default"/>
      </w:rPr>
    </w:lvl>
    <w:lvl w:ilvl="6" w:tplc="FFFFFFFF" w:tentative="1">
      <w:start w:val="1"/>
      <w:numFmt w:val="bullet"/>
      <w:lvlText w:val=""/>
      <w:lvlJc w:val="left"/>
      <w:pPr>
        <w:tabs>
          <w:tab w:val="num" w:pos="5106"/>
        </w:tabs>
        <w:ind w:left="5106" w:hanging="360"/>
      </w:pPr>
      <w:rPr>
        <w:rFonts w:ascii="Symbol" w:hAnsi="Symbol" w:hint="default"/>
      </w:rPr>
    </w:lvl>
    <w:lvl w:ilvl="7" w:tplc="FFFFFFFF" w:tentative="1">
      <w:start w:val="1"/>
      <w:numFmt w:val="bullet"/>
      <w:lvlText w:val="o"/>
      <w:lvlJc w:val="left"/>
      <w:pPr>
        <w:tabs>
          <w:tab w:val="num" w:pos="5826"/>
        </w:tabs>
        <w:ind w:left="5826" w:hanging="360"/>
      </w:pPr>
      <w:rPr>
        <w:rFonts w:ascii="Courier New" w:hAnsi="Courier New" w:hint="default"/>
      </w:rPr>
    </w:lvl>
    <w:lvl w:ilvl="8" w:tplc="FFFFFFFF" w:tentative="1">
      <w:start w:val="1"/>
      <w:numFmt w:val="bullet"/>
      <w:pStyle w:val="Exhibit9"/>
      <w:lvlText w:val=""/>
      <w:lvlJc w:val="left"/>
      <w:pPr>
        <w:tabs>
          <w:tab w:val="num" w:pos="6546"/>
        </w:tabs>
        <w:ind w:left="6546" w:hanging="360"/>
      </w:pPr>
      <w:rPr>
        <w:rFonts w:ascii="Wingdings" w:hAnsi="Wingdings" w:hint="default"/>
      </w:rPr>
    </w:lvl>
  </w:abstractNum>
  <w:abstractNum w:abstractNumId="37" w15:restartNumberingAfterBreak="0">
    <w:nsid w:val="62D558C5"/>
    <w:multiLevelType w:val="hybridMultilevel"/>
    <w:tmpl w:val="40CC570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pStyle w:val="ListAlpha6"/>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63F44A47"/>
    <w:multiLevelType w:val="hybridMultilevel"/>
    <w:tmpl w:val="7EA64E84"/>
    <w:lvl w:ilvl="0" w:tplc="FFFFFFFF">
      <w:start w:val="1"/>
      <w:numFmt w:val="decimal"/>
      <w:lvlText w:val="%1)"/>
      <w:lvlJc w:val="left"/>
      <w:pPr>
        <w:tabs>
          <w:tab w:val="num" w:pos="360"/>
        </w:tabs>
        <w:ind w:left="360" w:hanging="360"/>
      </w:pPr>
      <w:rPr>
        <w:rFonts w:ascii="Times New Roman" w:hAnsi="Times New Roman" w:cs="Times New Roman" w:hint="default"/>
        <w:b w:val="0"/>
        <w:i w:val="0"/>
        <w:sz w:val="24"/>
        <w:szCs w:val="24"/>
      </w:rPr>
    </w:lvl>
    <w:lvl w:ilvl="1" w:tplc="FFFFFFFF">
      <w:start w:val="1"/>
      <w:numFmt w:val="bullet"/>
      <w:lvlText w:val="-"/>
      <w:lvlJc w:val="left"/>
      <w:pPr>
        <w:ind w:left="1004" w:hanging="360"/>
      </w:pPr>
      <w:rPr>
        <w:rFonts w:ascii="Times New Roman" w:eastAsia="Times New Roman" w:hAnsi="Times New Roman" w:cs="Times New Roman" w:hint="default"/>
      </w:rPr>
    </w:lvl>
    <w:lvl w:ilvl="2" w:tplc="03284D64">
      <w:start w:val="1"/>
      <w:numFmt w:val="bullet"/>
      <w:lvlText w:val="-"/>
      <w:lvlJc w:val="left"/>
      <w:pPr>
        <w:ind w:left="1620" w:hanging="360"/>
      </w:pPr>
      <w:rPr>
        <w:rFonts w:ascii="Times New Roman" w:eastAsia="Times New Roman" w:hAnsi="Times New Roman" w:cs="Times New Roman" w:hint="default"/>
      </w:rPr>
    </w:lvl>
    <w:lvl w:ilvl="3" w:tplc="FFFFFFFF" w:tentative="1">
      <w:start w:val="1"/>
      <w:numFmt w:val="decimal"/>
      <w:lvlText w:val="%4."/>
      <w:lvlJc w:val="left"/>
      <w:pPr>
        <w:tabs>
          <w:tab w:val="num" w:pos="2160"/>
        </w:tabs>
        <w:ind w:left="2160" w:hanging="360"/>
      </w:pPr>
    </w:lvl>
    <w:lvl w:ilvl="4" w:tplc="FFFFFFFF" w:tentative="1">
      <w:start w:val="1"/>
      <w:numFmt w:val="lowerLetter"/>
      <w:lvlText w:val="%5."/>
      <w:lvlJc w:val="left"/>
      <w:pPr>
        <w:tabs>
          <w:tab w:val="num" w:pos="2880"/>
        </w:tabs>
        <w:ind w:left="2880" w:hanging="360"/>
      </w:pPr>
    </w:lvl>
    <w:lvl w:ilvl="5" w:tplc="FFFFFFFF" w:tentative="1">
      <w:start w:val="1"/>
      <w:numFmt w:val="lowerRoman"/>
      <w:lvlText w:val="%6."/>
      <w:lvlJc w:val="right"/>
      <w:pPr>
        <w:tabs>
          <w:tab w:val="num" w:pos="3600"/>
        </w:tabs>
        <w:ind w:left="3600" w:hanging="180"/>
      </w:pPr>
    </w:lvl>
    <w:lvl w:ilvl="6" w:tplc="FFFFFFFF" w:tentative="1">
      <w:start w:val="1"/>
      <w:numFmt w:val="decimal"/>
      <w:lvlText w:val="%7."/>
      <w:lvlJc w:val="left"/>
      <w:pPr>
        <w:tabs>
          <w:tab w:val="num" w:pos="4320"/>
        </w:tabs>
        <w:ind w:left="4320" w:hanging="360"/>
      </w:pPr>
    </w:lvl>
    <w:lvl w:ilvl="7" w:tplc="FFFFFFFF" w:tentative="1">
      <w:start w:val="1"/>
      <w:numFmt w:val="lowerLetter"/>
      <w:lvlText w:val="%8."/>
      <w:lvlJc w:val="left"/>
      <w:pPr>
        <w:tabs>
          <w:tab w:val="num" w:pos="5040"/>
        </w:tabs>
        <w:ind w:left="5040" w:hanging="360"/>
      </w:pPr>
    </w:lvl>
    <w:lvl w:ilvl="8" w:tplc="FFFFFFFF" w:tentative="1">
      <w:start w:val="1"/>
      <w:numFmt w:val="lowerRoman"/>
      <w:lvlText w:val="%9."/>
      <w:lvlJc w:val="right"/>
      <w:pPr>
        <w:tabs>
          <w:tab w:val="num" w:pos="5760"/>
        </w:tabs>
        <w:ind w:left="5760" w:hanging="180"/>
      </w:pPr>
    </w:lvl>
  </w:abstractNum>
  <w:abstractNum w:abstractNumId="39" w15:restartNumberingAfterBreak="0">
    <w:nsid w:val="72353B67"/>
    <w:multiLevelType w:val="hybridMultilevel"/>
    <w:tmpl w:val="55A874EA"/>
    <w:lvl w:ilvl="0" w:tplc="FFFFFFFF">
      <w:numFmt w:val="bullet"/>
      <w:lvlText w:val=""/>
      <w:lvlJc w:val="left"/>
      <w:pPr>
        <w:ind w:left="1146" w:hanging="360"/>
      </w:pPr>
      <w:rPr>
        <w:rFonts w:ascii="Wingdings" w:eastAsia="Times New Roman" w:hAnsi="Wingdings" w:cs="Times New Roman" w:hint="default"/>
        <w:b/>
        <w:color w:val="auto"/>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0" w15:restartNumberingAfterBreak="0">
    <w:nsid w:val="7E706D20"/>
    <w:multiLevelType w:val="hybridMultilevel"/>
    <w:tmpl w:val="4C4EDBD6"/>
    <w:lvl w:ilvl="0" w:tplc="FFFFFFFF">
      <w:numFmt w:val="bullet"/>
      <w:lvlText w:val=""/>
      <w:lvlJc w:val="left"/>
      <w:pPr>
        <w:ind w:left="1361" w:hanging="360"/>
      </w:pPr>
      <w:rPr>
        <w:rFonts w:ascii="Wingdings" w:eastAsia="Times New Roman" w:hAnsi="Wingdings" w:cs="Times New Roman" w:hint="default"/>
        <w:b/>
        <w:color w:val="auto"/>
      </w:rPr>
    </w:lvl>
    <w:lvl w:ilvl="1" w:tplc="04100003" w:tentative="1">
      <w:start w:val="1"/>
      <w:numFmt w:val="bullet"/>
      <w:lvlText w:val="o"/>
      <w:lvlJc w:val="left"/>
      <w:pPr>
        <w:ind w:left="2081" w:hanging="360"/>
      </w:pPr>
      <w:rPr>
        <w:rFonts w:ascii="Courier New" w:hAnsi="Courier New" w:cs="Courier New" w:hint="default"/>
      </w:rPr>
    </w:lvl>
    <w:lvl w:ilvl="2" w:tplc="04100005" w:tentative="1">
      <w:start w:val="1"/>
      <w:numFmt w:val="bullet"/>
      <w:lvlText w:val=""/>
      <w:lvlJc w:val="left"/>
      <w:pPr>
        <w:ind w:left="2801" w:hanging="360"/>
      </w:pPr>
      <w:rPr>
        <w:rFonts w:ascii="Wingdings" w:hAnsi="Wingdings" w:hint="default"/>
      </w:rPr>
    </w:lvl>
    <w:lvl w:ilvl="3" w:tplc="04100001" w:tentative="1">
      <w:start w:val="1"/>
      <w:numFmt w:val="bullet"/>
      <w:lvlText w:val=""/>
      <w:lvlJc w:val="left"/>
      <w:pPr>
        <w:ind w:left="3521" w:hanging="360"/>
      </w:pPr>
      <w:rPr>
        <w:rFonts w:ascii="Symbol" w:hAnsi="Symbol" w:hint="default"/>
      </w:rPr>
    </w:lvl>
    <w:lvl w:ilvl="4" w:tplc="04100003" w:tentative="1">
      <w:start w:val="1"/>
      <w:numFmt w:val="bullet"/>
      <w:lvlText w:val="o"/>
      <w:lvlJc w:val="left"/>
      <w:pPr>
        <w:ind w:left="4241" w:hanging="360"/>
      </w:pPr>
      <w:rPr>
        <w:rFonts w:ascii="Courier New" w:hAnsi="Courier New" w:cs="Courier New" w:hint="default"/>
      </w:rPr>
    </w:lvl>
    <w:lvl w:ilvl="5" w:tplc="04100005" w:tentative="1">
      <w:start w:val="1"/>
      <w:numFmt w:val="bullet"/>
      <w:lvlText w:val=""/>
      <w:lvlJc w:val="left"/>
      <w:pPr>
        <w:ind w:left="4961" w:hanging="360"/>
      </w:pPr>
      <w:rPr>
        <w:rFonts w:ascii="Wingdings" w:hAnsi="Wingdings" w:hint="default"/>
      </w:rPr>
    </w:lvl>
    <w:lvl w:ilvl="6" w:tplc="04100001" w:tentative="1">
      <w:start w:val="1"/>
      <w:numFmt w:val="bullet"/>
      <w:lvlText w:val=""/>
      <w:lvlJc w:val="left"/>
      <w:pPr>
        <w:ind w:left="5681" w:hanging="360"/>
      </w:pPr>
      <w:rPr>
        <w:rFonts w:ascii="Symbol" w:hAnsi="Symbol" w:hint="default"/>
      </w:rPr>
    </w:lvl>
    <w:lvl w:ilvl="7" w:tplc="04100003" w:tentative="1">
      <w:start w:val="1"/>
      <w:numFmt w:val="bullet"/>
      <w:lvlText w:val="o"/>
      <w:lvlJc w:val="left"/>
      <w:pPr>
        <w:ind w:left="6401" w:hanging="360"/>
      </w:pPr>
      <w:rPr>
        <w:rFonts w:ascii="Courier New" w:hAnsi="Courier New" w:cs="Courier New" w:hint="default"/>
      </w:rPr>
    </w:lvl>
    <w:lvl w:ilvl="8" w:tplc="04100005" w:tentative="1">
      <w:start w:val="1"/>
      <w:numFmt w:val="bullet"/>
      <w:lvlText w:val=""/>
      <w:lvlJc w:val="left"/>
      <w:pPr>
        <w:ind w:left="7121" w:hanging="360"/>
      </w:pPr>
      <w:rPr>
        <w:rFonts w:ascii="Wingdings" w:hAnsi="Wingdings" w:hint="default"/>
      </w:rPr>
    </w:lvl>
  </w:abstractNum>
  <w:abstractNum w:abstractNumId="41" w15:restartNumberingAfterBreak="0">
    <w:nsid w:val="7F6E7A36"/>
    <w:multiLevelType w:val="multilevel"/>
    <w:tmpl w:val="91920344"/>
    <w:lvl w:ilvl="0">
      <w:start w:val="1"/>
      <w:numFmt w:val="upperLetter"/>
      <w:pStyle w:val="Exhibit1"/>
      <w:suff w:val="nothing"/>
      <w:lvlText w:val="Exhibit %1."/>
      <w:lvlJc w:val="left"/>
      <w:pPr>
        <w:ind w:left="0" w:firstLine="0"/>
      </w:pPr>
      <w:rPr>
        <w:rFonts w:hint="default"/>
      </w:rPr>
    </w:lvl>
    <w:lvl w:ilvl="1">
      <w:start w:val="1"/>
      <w:numFmt w:val="none"/>
      <w:lvlRestart w:val="0"/>
      <w:pStyle w:val="Exhibit2"/>
      <w:suff w:val="nothing"/>
      <w:lvlText w:val="%2"/>
      <w:lvlJc w:val="left"/>
      <w:pPr>
        <w:ind w:left="0" w:firstLine="0"/>
      </w:pPr>
      <w:rPr>
        <w:rFonts w:hint="default"/>
      </w:rPr>
    </w:lvl>
    <w:lvl w:ilvl="2">
      <w:start w:val="1"/>
      <w:numFmt w:val="none"/>
      <w:lvlRestart w:val="0"/>
      <w:pStyle w:val="Exhibit3"/>
      <w:suff w:val="nothing"/>
      <w:lvlText w:val="%3"/>
      <w:lvlJc w:val="left"/>
      <w:pPr>
        <w:ind w:left="0" w:firstLine="0"/>
      </w:pPr>
      <w:rPr>
        <w:rFonts w:hint="default"/>
      </w:rPr>
    </w:lvl>
    <w:lvl w:ilvl="3">
      <w:start w:val="1"/>
      <w:numFmt w:val="none"/>
      <w:lvlRestart w:val="0"/>
      <w:pStyle w:val="Exhibit4"/>
      <w:suff w:val="nothing"/>
      <w:lvlText w:val="%4"/>
      <w:lvlJc w:val="left"/>
      <w:pPr>
        <w:ind w:left="0" w:firstLine="0"/>
      </w:pPr>
      <w:rPr>
        <w:rFonts w:hint="default"/>
      </w:rPr>
    </w:lvl>
    <w:lvl w:ilvl="4">
      <w:start w:val="1"/>
      <w:numFmt w:val="none"/>
      <w:lvlRestart w:val="0"/>
      <w:pStyle w:val="Exhibit5"/>
      <w:suff w:val="nothing"/>
      <w:lvlText w:val="%5"/>
      <w:lvlJc w:val="left"/>
      <w:pPr>
        <w:ind w:left="0" w:firstLine="0"/>
      </w:pPr>
      <w:rPr>
        <w:rFonts w:hint="default"/>
      </w:rPr>
    </w:lvl>
    <w:lvl w:ilvl="5">
      <w:start w:val="1"/>
      <w:numFmt w:val="none"/>
      <w:lvlRestart w:val="0"/>
      <w:pStyle w:val="Exhibit6"/>
      <w:suff w:val="nothing"/>
      <w:lvlText w:val="%6"/>
      <w:lvlJc w:val="left"/>
      <w:pPr>
        <w:ind w:left="0" w:firstLine="0"/>
      </w:pPr>
      <w:rPr>
        <w:rFonts w:hint="default"/>
      </w:rPr>
    </w:lvl>
    <w:lvl w:ilvl="6">
      <w:start w:val="1"/>
      <w:numFmt w:val="none"/>
      <w:lvlRestart w:val="0"/>
      <w:pStyle w:val="Exhibit7"/>
      <w:suff w:val="nothing"/>
      <w:lvlText w:val="%7"/>
      <w:lvlJc w:val="left"/>
      <w:pPr>
        <w:ind w:left="0" w:firstLine="0"/>
      </w:pPr>
      <w:rPr>
        <w:rFonts w:hint="default"/>
      </w:rPr>
    </w:lvl>
    <w:lvl w:ilvl="7">
      <w:start w:val="1"/>
      <w:numFmt w:val="none"/>
      <w:lvlRestart w:val="0"/>
      <w:pStyle w:val="Exhibit8"/>
      <w:suff w:val="nothing"/>
      <w:lvlText w:val="%8"/>
      <w:lvlJc w:val="left"/>
      <w:pPr>
        <w:ind w:left="0" w:firstLine="0"/>
      </w:pPr>
      <w:rPr>
        <w:rFonts w:hint="default"/>
      </w:rPr>
    </w:lvl>
    <w:lvl w:ilvl="8">
      <w:start w:val="1"/>
      <w:numFmt w:val="none"/>
      <w:lvlRestart w:val="0"/>
      <w:suff w:val="nothing"/>
      <w:lvlText w:val="%9"/>
      <w:lvlJc w:val="left"/>
      <w:pPr>
        <w:ind w:left="0" w:firstLine="0"/>
      </w:pPr>
      <w:rPr>
        <w:rFonts w:hint="default"/>
      </w:rPr>
    </w:lvl>
  </w:abstractNum>
  <w:num w:numId="1" w16cid:durableId="1191450817">
    <w:abstractNumId w:val="1"/>
  </w:num>
  <w:num w:numId="2" w16cid:durableId="2125418619">
    <w:abstractNumId w:val="7"/>
  </w:num>
  <w:num w:numId="3" w16cid:durableId="950016552">
    <w:abstractNumId w:val="11"/>
  </w:num>
  <w:num w:numId="4" w16cid:durableId="845284815">
    <w:abstractNumId w:val="15"/>
  </w:num>
  <w:num w:numId="5" w16cid:durableId="1116371587">
    <w:abstractNumId w:val="20"/>
  </w:num>
  <w:num w:numId="6" w16cid:durableId="1011645988">
    <w:abstractNumId w:val="16"/>
  </w:num>
  <w:num w:numId="7" w16cid:durableId="754209290">
    <w:abstractNumId w:val="19"/>
  </w:num>
  <w:num w:numId="8" w16cid:durableId="1278609812">
    <w:abstractNumId w:val="26"/>
  </w:num>
  <w:num w:numId="9" w16cid:durableId="1025591511">
    <w:abstractNumId w:val="32"/>
  </w:num>
  <w:num w:numId="10" w16cid:durableId="2095468792">
    <w:abstractNumId w:val="37"/>
  </w:num>
  <w:num w:numId="11" w16cid:durableId="697199328">
    <w:abstractNumId w:val="18"/>
  </w:num>
  <w:num w:numId="12" w16cid:durableId="811947669">
    <w:abstractNumId w:val="33"/>
  </w:num>
  <w:num w:numId="13" w16cid:durableId="1609315591">
    <w:abstractNumId w:val="27"/>
  </w:num>
  <w:num w:numId="14" w16cid:durableId="1815104778">
    <w:abstractNumId w:val="22"/>
  </w:num>
  <w:num w:numId="15" w16cid:durableId="1545873923">
    <w:abstractNumId w:val="36"/>
  </w:num>
  <w:num w:numId="16" w16cid:durableId="453256045">
    <w:abstractNumId w:val="28"/>
  </w:num>
  <w:num w:numId="17" w16cid:durableId="955404665">
    <w:abstractNumId w:val="13"/>
  </w:num>
  <w:num w:numId="18" w16cid:durableId="1985576896">
    <w:abstractNumId w:val="25"/>
  </w:num>
  <w:num w:numId="19" w16cid:durableId="2059738784">
    <w:abstractNumId w:val="23"/>
  </w:num>
  <w:num w:numId="20" w16cid:durableId="744495312">
    <w:abstractNumId w:val="24"/>
    <w:lvlOverride w:ilvl="0">
      <w:lvl w:ilvl="0">
        <w:start w:val="1"/>
        <w:numFmt w:val="bullet"/>
        <w:pStyle w:val="Puntoelenco"/>
        <w:lvlText w:val=""/>
        <w:lvlJc w:val="left"/>
        <w:pPr>
          <w:tabs>
            <w:tab w:val="num" w:pos="567"/>
          </w:tabs>
          <w:ind w:left="567" w:hanging="567"/>
        </w:pPr>
        <w:rPr>
          <w:rFonts w:ascii="Symbol" w:hAnsi="Symbol" w:hint="default"/>
          <w:color w:val="auto"/>
        </w:rPr>
      </w:lvl>
    </w:lvlOverride>
  </w:num>
  <w:num w:numId="21" w16cid:durableId="1668944979">
    <w:abstractNumId w:val="0"/>
  </w:num>
  <w:num w:numId="22" w16cid:durableId="1619216255">
    <w:abstractNumId w:val="35"/>
  </w:num>
  <w:num w:numId="23" w16cid:durableId="1316229391">
    <w:abstractNumId w:val="41"/>
  </w:num>
  <w:num w:numId="24" w16cid:durableId="1371227959">
    <w:abstractNumId w:val="14"/>
  </w:num>
  <w:num w:numId="25" w16cid:durableId="1836993721">
    <w:abstractNumId w:val="34"/>
  </w:num>
  <w:num w:numId="26" w16cid:durableId="2088502365">
    <w:abstractNumId w:val="31"/>
  </w:num>
  <w:num w:numId="27" w16cid:durableId="56975382">
    <w:abstractNumId w:val="29"/>
  </w:num>
  <w:num w:numId="28" w16cid:durableId="1036933744">
    <w:abstractNumId w:val="38"/>
  </w:num>
  <w:num w:numId="29" w16cid:durableId="113523831">
    <w:abstractNumId w:val="7"/>
  </w:num>
  <w:num w:numId="30" w16cid:durableId="1173640755">
    <w:abstractNumId w:val="19"/>
  </w:num>
  <w:num w:numId="31" w16cid:durableId="347567929">
    <w:abstractNumId w:val="29"/>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448790537">
    <w:abstractNumId w:val="40"/>
  </w:num>
  <w:num w:numId="33" w16cid:durableId="1397895461">
    <w:abstractNumId w:val="21"/>
  </w:num>
  <w:num w:numId="34" w16cid:durableId="534774322">
    <w:abstractNumId w:val="21"/>
  </w:num>
  <w:num w:numId="35" w16cid:durableId="2082098704">
    <w:abstractNumId w:val="39"/>
  </w:num>
  <w:num w:numId="36" w16cid:durableId="1534077124">
    <w:abstractNumId w:val="7"/>
  </w:num>
  <w:num w:numId="37" w16cid:durableId="1695381149">
    <w:abstractNumId w:val="30"/>
  </w:num>
  <w:num w:numId="38" w16cid:durableId="679433059">
    <w:abstractNumId w:val="7"/>
  </w:num>
  <w:num w:numId="39" w16cid:durableId="659502453">
    <w:abstractNumId w:val="7"/>
    <w:lvlOverride w:ilvl="0">
      <w:startOverride w:val="1"/>
    </w:lvlOverride>
  </w:num>
  <w:num w:numId="40" w16cid:durableId="1759448358">
    <w:abstractNumId w:val="19"/>
  </w:num>
  <w:num w:numId="41" w16cid:durableId="190072790">
    <w:abstractNumId w:val="7"/>
  </w:num>
  <w:num w:numId="42" w16cid:durableId="2138717991">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proofState w:spelling="clean" w:grammar="clean"/>
  <w:defaultTabStop w:val="708"/>
  <w:hyphenationZone w:val="283"/>
  <w:defaultTableStyle w:val="Normale"/>
  <w:drawingGridHorizontalSpacing w:val="120"/>
  <w:drawingGridVerticalSpacing w:val="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8AA"/>
    <w:rsid w:val="00002B74"/>
    <w:rsid w:val="00002D08"/>
    <w:rsid w:val="00003177"/>
    <w:rsid w:val="00007A3A"/>
    <w:rsid w:val="00007D5E"/>
    <w:rsid w:val="00014DAE"/>
    <w:rsid w:val="00014F31"/>
    <w:rsid w:val="000162D9"/>
    <w:rsid w:val="000203C3"/>
    <w:rsid w:val="000247CF"/>
    <w:rsid w:val="00026B4B"/>
    <w:rsid w:val="00026C58"/>
    <w:rsid w:val="000270C2"/>
    <w:rsid w:val="00027535"/>
    <w:rsid w:val="0002798A"/>
    <w:rsid w:val="00027B98"/>
    <w:rsid w:val="00031FE5"/>
    <w:rsid w:val="0003297A"/>
    <w:rsid w:val="00032AD7"/>
    <w:rsid w:val="00033949"/>
    <w:rsid w:val="000345DC"/>
    <w:rsid w:val="000361B4"/>
    <w:rsid w:val="0003718E"/>
    <w:rsid w:val="00042B84"/>
    <w:rsid w:val="00045651"/>
    <w:rsid w:val="00046D61"/>
    <w:rsid w:val="00047DF6"/>
    <w:rsid w:val="00047EC0"/>
    <w:rsid w:val="000500D0"/>
    <w:rsid w:val="00050D33"/>
    <w:rsid w:val="00052565"/>
    <w:rsid w:val="000527E1"/>
    <w:rsid w:val="000546E3"/>
    <w:rsid w:val="000576D2"/>
    <w:rsid w:val="000578C6"/>
    <w:rsid w:val="00057C9D"/>
    <w:rsid w:val="000632E6"/>
    <w:rsid w:val="00063501"/>
    <w:rsid w:val="00064AF4"/>
    <w:rsid w:val="00065B8B"/>
    <w:rsid w:val="0006686F"/>
    <w:rsid w:val="00066A17"/>
    <w:rsid w:val="0006740A"/>
    <w:rsid w:val="000677A3"/>
    <w:rsid w:val="00070E0C"/>
    <w:rsid w:val="00071180"/>
    <w:rsid w:val="000733C7"/>
    <w:rsid w:val="000779C6"/>
    <w:rsid w:val="00083F2C"/>
    <w:rsid w:val="00085031"/>
    <w:rsid w:val="000905F6"/>
    <w:rsid w:val="000914C1"/>
    <w:rsid w:val="00091E7D"/>
    <w:rsid w:val="00092022"/>
    <w:rsid w:val="00093566"/>
    <w:rsid w:val="000938F7"/>
    <w:rsid w:val="0009476B"/>
    <w:rsid w:val="00095A17"/>
    <w:rsid w:val="00096F3B"/>
    <w:rsid w:val="000A09C2"/>
    <w:rsid w:val="000A0AEE"/>
    <w:rsid w:val="000A1FFA"/>
    <w:rsid w:val="000A47BD"/>
    <w:rsid w:val="000A4B2E"/>
    <w:rsid w:val="000A4E65"/>
    <w:rsid w:val="000A5556"/>
    <w:rsid w:val="000A71EE"/>
    <w:rsid w:val="000B2326"/>
    <w:rsid w:val="000B322C"/>
    <w:rsid w:val="000B370F"/>
    <w:rsid w:val="000B506A"/>
    <w:rsid w:val="000B729F"/>
    <w:rsid w:val="000B73AF"/>
    <w:rsid w:val="000C0513"/>
    <w:rsid w:val="000C0991"/>
    <w:rsid w:val="000C3AFD"/>
    <w:rsid w:val="000C578D"/>
    <w:rsid w:val="000C5F54"/>
    <w:rsid w:val="000C7DB8"/>
    <w:rsid w:val="000D00F8"/>
    <w:rsid w:val="000D03E6"/>
    <w:rsid w:val="000D0EC0"/>
    <w:rsid w:val="000D21ED"/>
    <w:rsid w:val="000D27C2"/>
    <w:rsid w:val="000D4D88"/>
    <w:rsid w:val="000D4FDA"/>
    <w:rsid w:val="000D71F5"/>
    <w:rsid w:val="000E0AC4"/>
    <w:rsid w:val="000E165A"/>
    <w:rsid w:val="000E53C7"/>
    <w:rsid w:val="000E5EEC"/>
    <w:rsid w:val="000E614F"/>
    <w:rsid w:val="000E6723"/>
    <w:rsid w:val="000F1097"/>
    <w:rsid w:val="000F1F4C"/>
    <w:rsid w:val="000F695D"/>
    <w:rsid w:val="0010068B"/>
    <w:rsid w:val="00100FBE"/>
    <w:rsid w:val="00103D96"/>
    <w:rsid w:val="0010417D"/>
    <w:rsid w:val="00105E69"/>
    <w:rsid w:val="00106F9D"/>
    <w:rsid w:val="0011146D"/>
    <w:rsid w:val="00113396"/>
    <w:rsid w:val="00113EF8"/>
    <w:rsid w:val="00114592"/>
    <w:rsid w:val="00117A09"/>
    <w:rsid w:val="0012237C"/>
    <w:rsid w:val="0012551D"/>
    <w:rsid w:val="0012655F"/>
    <w:rsid w:val="00126B49"/>
    <w:rsid w:val="00130CA3"/>
    <w:rsid w:val="00132BF7"/>
    <w:rsid w:val="00133943"/>
    <w:rsid w:val="00135059"/>
    <w:rsid w:val="0013607B"/>
    <w:rsid w:val="00136A1A"/>
    <w:rsid w:val="0013797D"/>
    <w:rsid w:val="00137D22"/>
    <w:rsid w:val="0014070F"/>
    <w:rsid w:val="00143313"/>
    <w:rsid w:val="0014363C"/>
    <w:rsid w:val="00144E73"/>
    <w:rsid w:val="00144FE8"/>
    <w:rsid w:val="00145512"/>
    <w:rsid w:val="00146F7B"/>
    <w:rsid w:val="00147E8B"/>
    <w:rsid w:val="0015099B"/>
    <w:rsid w:val="00150BB7"/>
    <w:rsid w:val="00150FD4"/>
    <w:rsid w:val="00151A4A"/>
    <w:rsid w:val="00151EF4"/>
    <w:rsid w:val="00151F3A"/>
    <w:rsid w:val="00152733"/>
    <w:rsid w:val="00152E79"/>
    <w:rsid w:val="00153E70"/>
    <w:rsid w:val="00153FC7"/>
    <w:rsid w:val="001541A2"/>
    <w:rsid w:val="00154832"/>
    <w:rsid w:val="0015531E"/>
    <w:rsid w:val="00162CD3"/>
    <w:rsid w:val="00164F6C"/>
    <w:rsid w:val="001672B5"/>
    <w:rsid w:val="00172700"/>
    <w:rsid w:val="001768D8"/>
    <w:rsid w:val="001853CF"/>
    <w:rsid w:val="00190835"/>
    <w:rsid w:val="00192814"/>
    <w:rsid w:val="00192FE5"/>
    <w:rsid w:val="001949F1"/>
    <w:rsid w:val="00195372"/>
    <w:rsid w:val="001958E3"/>
    <w:rsid w:val="00196ABF"/>
    <w:rsid w:val="00196E1C"/>
    <w:rsid w:val="001A646D"/>
    <w:rsid w:val="001A6864"/>
    <w:rsid w:val="001A6969"/>
    <w:rsid w:val="001A7754"/>
    <w:rsid w:val="001B652A"/>
    <w:rsid w:val="001B6932"/>
    <w:rsid w:val="001B739E"/>
    <w:rsid w:val="001B7761"/>
    <w:rsid w:val="001B78E1"/>
    <w:rsid w:val="001C08F5"/>
    <w:rsid w:val="001C2016"/>
    <w:rsid w:val="001C2F80"/>
    <w:rsid w:val="001C30C9"/>
    <w:rsid w:val="001C49C0"/>
    <w:rsid w:val="001C59D3"/>
    <w:rsid w:val="001C76BE"/>
    <w:rsid w:val="001C7AAA"/>
    <w:rsid w:val="001D02E8"/>
    <w:rsid w:val="001D19E1"/>
    <w:rsid w:val="001D27DC"/>
    <w:rsid w:val="001D2D2C"/>
    <w:rsid w:val="001D46D0"/>
    <w:rsid w:val="001D7F46"/>
    <w:rsid w:val="001E005E"/>
    <w:rsid w:val="001E3952"/>
    <w:rsid w:val="001E3C2C"/>
    <w:rsid w:val="001E7D92"/>
    <w:rsid w:val="001F07B5"/>
    <w:rsid w:val="001F1AE4"/>
    <w:rsid w:val="001F3A31"/>
    <w:rsid w:val="001F41F7"/>
    <w:rsid w:val="001F5C34"/>
    <w:rsid w:val="002006D7"/>
    <w:rsid w:val="00200B32"/>
    <w:rsid w:val="002019DE"/>
    <w:rsid w:val="00203B90"/>
    <w:rsid w:val="0020405E"/>
    <w:rsid w:val="00210E34"/>
    <w:rsid w:val="00211A6A"/>
    <w:rsid w:val="00211E85"/>
    <w:rsid w:val="0021279C"/>
    <w:rsid w:val="00214F4F"/>
    <w:rsid w:val="00223361"/>
    <w:rsid w:val="002238EC"/>
    <w:rsid w:val="0022477E"/>
    <w:rsid w:val="00224B53"/>
    <w:rsid w:val="00224E34"/>
    <w:rsid w:val="00225DED"/>
    <w:rsid w:val="0022665B"/>
    <w:rsid w:val="00227CA7"/>
    <w:rsid w:val="00230611"/>
    <w:rsid w:val="00230E96"/>
    <w:rsid w:val="002318CA"/>
    <w:rsid w:val="00231DFE"/>
    <w:rsid w:val="00231E89"/>
    <w:rsid w:val="00233826"/>
    <w:rsid w:val="00234A02"/>
    <w:rsid w:val="00235E22"/>
    <w:rsid w:val="002366FE"/>
    <w:rsid w:val="0024039C"/>
    <w:rsid w:val="00240E1D"/>
    <w:rsid w:val="00241216"/>
    <w:rsid w:val="0024165C"/>
    <w:rsid w:val="00242AF8"/>
    <w:rsid w:val="002431F3"/>
    <w:rsid w:val="00243DED"/>
    <w:rsid w:val="0024431E"/>
    <w:rsid w:val="00244EC0"/>
    <w:rsid w:val="002502D2"/>
    <w:rsid w:val="0025157E"/>
    <w:rsid w:val="00252580"/>
    <w:rsid w:val="00252BB3"/>
    <w:rsid w:val="00253938"/>
    <w:rsid w:val="00254E3B"/>
    <w:rsid w:val="00256AE8"/>
    <w:rsid w:val="00256C81"/>
    <w:rsid w:val="002616E0"/>
    <w:rsid w:val="00261D52"/>
    <w:rsid w:val="00262BF4"/>
    <w:rsid w:val="0026356A"/>
    <w:rsid w:val="00271BD1"/>
    <w:rsid w:val="00272743"/>
    <w:rsid w:val="00272934"/>
    <w:rsid w:val="00272B07"/>
    <w:rsid w:val="00272FFF"/>
    <w:rsid w:val="00273890"/>
    <w:rsid w:val="002765A6"/>
    <w:rsid w:val="00276800"/>
    <w:rsid w:val="00276B5B"/>
    <w:rsid w:val="00276BD4"/>
    <w:rsid w:val="00281FE3"/>
    <w:rsid w:val="0028248A"/>
    <w:rsid w:val="002829D7"/>
    <w:rsid w:val="00284FFF"/>
    <w:rsid w:val="0028554F"/>
    <w:rsid w:val="002858DA"/>
    <w:rsid w:val="002920A0"/>
    <w:rsid w:val="00295521"/>
    <w:rsid w:val="00295903"/>
    <w:rsid w:val="00297F44"/>
    <w:rsid w:val="002A0064"/>
    <w:rsid w:val="002A4DB9"/>
    <w:rsid w:val="002A4E6D"/>
    <w:rsid w:val="002A54D2"/>
    <w:rsid w:val="002B02B7"/>
    <w:rsid w:val="002B1D58"/>
    <w:rsid w:val="002B1F3F"/>
    <w:rsid w:val="002B2BC9"/>
    <w:rsid w:val="002B42CF"/>
    <w:rsid w:val="002B4988"/>
    <w:rsid w:val="002B53D8"/>
    <w:rsid w:val="002B5D3C"/>
    <w:rsid w:val="002B5E56"/>
    <w:rsid w:val="002B6535"/>
    <w:rsid w:val="002B7805"/>
    <w:rsid w:val="002C056D"/>
    <w:rsid w:val="002C0DED"/>
    <w:rsid w:val="002C34C4"/>
    <w:rsid w:val="002C4A20"/>
    <w:rsid w:val="002C5C78"/>
    <w:rsid w:val="002C6C23"/>
    <w:rsid w:val="002D29DC"/>
    <w:rsid w:val="002D488F"/>
    <w:rsid w:val="002D5C1C"/>
    <w:rsid w:val="002D5C52"/>
    <w:rsid w:val="002D5DC5"/>
    <w:rsid w:val="002D771F"/>
    <w:rsid w:val="002E28BD"/>
    <w:rsid w:val="002E2955"/>
    <w:rsid w:val="002E2BD8"/>
    <w:rsid w:val="002E3631"/>
    <w:rsid w:val="002E3635"/>
    <w:rsid w:val="002E400C"/>
    <w:rsid w:val="002E5E84"/>
    <w:rsid w:val="002F06C3"/>
    <w:rsid w:val="002F1B64"/>
    <w:rsid w:val="002F41BA"/>
    <w:rsid w:val="002F42B5"/>
    <w:rsid w:val="002F6361"/>
    <w:rsid w:val="002F6C45"/>
    <w:rsid w:val="00300295"/>
    <w:rsid w:val="00303224"/>
    <w:rsid w:val="003040FC"/>
    <w:rsid w:val="00304678"/>
    <w:rsid w:val="00305335"/>
    <w:rsid w:val="003054BD"/>
    <w:rsid w:val="00305E43"/>
    <w:rsid w:val="0031150F"/>
    <w:rsid w:val="00311AA3"/>
    <w:rsid w:val="00311AE0"/>
    <w:rsid w:val="0031208B"/>
    <w:rsid w:val="00314DD9"/>
    <w:rsid w:val="0031567D"/>
    <w:rsid w:val="003223E8"/>
    <w:rsid w:val="003227C4"/>
    <w:rsid w:val="00323654"/>
    <w:rsid w:val="0032655E"/>
    <w:rsid w:val="00326FB1"/>
    <w:rsid w:val="00327863"/>
    <w:rsid w:val="00330258"/>
    <w:rsid w:val="00330360"/>
    <w:rsid w:val="00333B1C"/>
    <w:rsid w:val="0033565F"/>
    <w:rsid w:val="0033574D"/>
    <w:rsid w:val="0033676D"/>
    <w:rsid w:val="00336B72"/>
    <w:rsid w:val="00337FBA"/>
    <w:rsid w:val="00342ABC"/>
    <w:rsid w:val="00343E08"/>
    <w:rsid w:val="00345DFE"/>
    <w:rsid w:val="0034631B"/>
    <w:rsid w:val="003467A3"/>
    <w:rsid w:val="00354C4F"/>
    <w:rsid w:val="00354CA3"/>
    <w:rsid w:val="00354ECC"/>
    <w:rsid w:val="003557F2"/>
    <w:rsid w:val="003566B2"/>
    <w:rsid w:val="00357943"/>
    <w:rsid w:val="003603EC"/>
    <w:rsid w:val="00361180"/>
    <w:rsid w:val="00361B49"/>
    <w:rsid w:val="003621BA"/>
    <w:rsid w:val="00363C0D"/>
    <w:rsid w:val="003711AD"/>
    <w:rsid w:val="00372444"/>
    <w:rsid w:val="00372ECE"/>
    <w:rsid w:val="00374AED"/>
    <w:rsid w:val="00374B48"/>
    <w:rsid w:val="00375E26"/>
    <w:rsid w:val="00377CD4"/>
    <w:rsid w:val="00377DA3"/>
    <w:rsid w:val="0038532A"/>
    <w:rsid w:val="003902A1"/>
    <w:rsid w:val="003904DF"/>
    <w:rsid w:val="00391A09"/>
    <w:rsid w:val="00391B84"/>
    <w:rsid w:val="003923F2"/>
    <w:rsid w:val="00392E96"/>
    <w:rsid w:val="00393EBC"/>
    <w:rsid w:val="00395408"/>
    <w:rsid w:val="00397077"/>
    <w:rsid w:val="00397DDC"/>
    <w:rsid w:val="003A0D61"/>
    <w:rsid w:val="003A1462"/>
    <w:rsid w:val="003A2F4B"/>
    <w:rsid w:val="003A385B"/>
    <w:rsid w:val="003B0F12"/>
    <w:rsid w:val="003B2234"/>
    <w:rsid w:val="003B4949"/>
    <w:rsid w:val="003B4C15"/>
    <w:rsid w:val="003C03FA"/>
    <w:rsid w:val="003C0C9C"/>
    <w:rsid w:val="003C294B"/>
    <w:rsid w:val="003C33E5"/>
    <w:rsid w:val="003C44F3"/>
    <w:rsid w:val="003D2611"/>
    <w:rsid w:val="003D3D8F"/>
    <w:rsid w:val="003D5D91"/>
    <w:rsid w:val="003D64C3"/>
    <w:rsid w:val="003E2FF5"/>
    <w:rsid w:val="003E491F"/>
    <w:rsid w:val="003E6F57"/>
    <w:rsid w:val="003F1E05"/>
    <w:rsid w:val="003F2E10"/>
    <w:rsid w:val="003F3B6C"/>
    <w:rsid w:val="003F3D3D"/>
    <w:rsid w:val="003F74BE"/>
    <w:rsid w:val="003F77EA"/>
    <w:rsid w:val="00407E69"/>
    <w:rsid w:val="004100B1"/>
    <w:rsid w:val="0041027B"/>
    <w:rsid w:val="004115CB"/>
    <w:rsid w:val="00413C95"/>
    <w:rsid w:val="004146D6"/>
    <w:rsid w:val="004147DF"/>
    <w:rsid w:val="004178D9"/>
    <w:rsid w:val="004204EA"/>
    <w:rsid w:val="00422B28"/>
    <w:rsid w:val="004241DA"/>
    <w:rsid w:val="0042570C"/>
    <w:rsid w:val="004265AA"/>
    <w:rsid w:val="00426D25"/>
    <w:rsid w:val="00431F65"/>
    <w:rsid w:val="00433DCB"/>
    <w:rsid w:val="0043407F"/>
    <w:rsid w:val="00434CB3"/>
    <w:rsid w:val="00434FCB"/>
    <w:rsid w:val="0043527B"/>
    <w:rsid w:val="00440A3E"/>
    <w:rsid w:val="004429E3"/>
    <w:rsid w:val="004448F1"/>
    <w:rsid w:val="00446D44"/>
    <w:rsid w:val="0044764F"/>
    <w:rsid w:val="004479B6"/>
    <w:rsid w:val="00447A83"/>
    <w:rsid w:val="00450184"/>
    <w:rsid w:val="004504E3"/>
    <w:rsid w:val="00452249"/>
    <w:rsid w:val="00454999"/>
    <w:rsid w:val="0045577E"/>
    <w:rsid w:val="004564C5"/>
    <w:rsid w:val="0045698F"/>
    <w:rsid w:val="00457530"/>
    <w:rsid w:val="004579D0"/>
    <w:rsid w:val="0046418D"/>
    <w:rsid w:val="004663C7"/>
    <w:rsid w:val="00467B51"/>
    <w:rsid w:val="00470C99"/>
    <w:rsid w:val="00470CFA"/>
    <w:rsid w:val="004710C8"/>
    <w:rsid w:val="004713D1"/>
    <w:rsid w:val="00471BB4"/>
    <w:rsid w:val="004722BE"/>
    <w:rsid w:val="00474383"/>
    <w:rsid w:val="0047559D"/>
    <w:rsid w:val="004777B6"/>
    <w:rsid w:val="00482A59"/>
    <w:rsid w:val="00485CF8"/>
    <w:rsid w:val="004875CD"/>
    <w:rsid w:val="004904AE"/>
    <w:rsid w:val="00493F97"/>
    <w:rsid w:val="00496D98"/>
    <w:rsid w:val="00496DF7"/>
    <w:rsid w:val="004A00F5"/>
    <w:rsid w:val="004A0F4E"/>
    <w:rsid w:val="004A243D"/>
    <w:rsid w:val="004A2575"/>
    <w:rsid w:val="004A5A97"/>
    <w:rsid w:val="004B536D"/>
    <w:rsid w:val="004B63DE"/>
    <w:rsid w:val="004C26DD"/>
    <w:rsid w:val="004C5A64"/>
    <w:rsid w:val="004C7CA3"/>
    <w:rsid w:val="004D02FC"/>
    <w:rsid w:val="004D1ACE"/>
    <w:rsid w:val="004D1E36"/>
    <w:rsid w:val="004D23E1"/>
    <w:rsid w:val="004D3B13"/>
    <w:rsid w:val="004D3DB7"/>
    <w:rsid w:val="004D5CB9"/>
    <w:rsid w:val="004E3E64"/>
    <w:rsid w:val="004E4C92"/>
    <w:rsid w:val="004E6D49"/>
    <w:rsid w:val="004E7549"/>
    <w:rsid w:val="004E75DF"/>
    <w:rsid w:val="004F0520"/>
    <w:rsid w:val="004F0B92"/>
    <w:rsid w:val="004F1FF9"/>
    <w:rsid w:val="004F36A2"/>
    <w:rsid w:val="004F3C79"/>
    <w:rsid w:val="004F46A8"/>
    <w:rsid w:val="004F538C"/>
    <w:rsid w:val="004F593A"/>
    <w:rsid w:val="004F6F1F"/>
    <w:rsid w:val="00501FDF"/>
    <w:rsid w:val="0050452B"/>
    <w:rsid w:val="0050500B"/>
    <w:rsid w:val="0050673C"/>
    <w:rsid w:val="0051016C"/>
    <w:rsid w:val="005127FE"/>
    <w:rsid w:val="00512C51"/>
    <w:rsid w:val="00514331"/>
    <w:rsid w:val="00514DD0"/>
    <w:rsid w:val="00515F01"/>
    <w:rsid w:val="00516C31"/>
    <w:rsid w:val="00516D27"/>
    <w:rsid w:val="00520F26"/>
    <w:rsid w:val="00523EBD"/>
    <w:rsid w:val="00523F3D"/>
    <w:rsid w:val="0052405B"/>
    <w:rsid w:val="005251D8"/>
    <w:rsid w:val="005275F3"/>
    <w:rsid w:val="00530175"/>
    <w:rsid w:val="00533CBE"/>
    <w:rsid w:val="005349AF"/>
    <w:rsid w:val="0053529C"/>
    <w:rsid w:val="0053593B"/>
    <w:rsid w:val="005414D9"/>
    <w:rsid w:val="00542907"/>
    <w:rsid w:val="00544C44"/>
    <w:rsid w:val="005464F1"/>
    <w:rsid w:val="00546D11"/>
    <w:rsid w:val="005502CD"/>
    <w:rsid w:val="0055137F"/>
    <w:rsid w:val="00551578"/>
    <w:rsid w:val="005519E1"/>
    <w:rsid w:val="00552B58"/>
    <w:rsid w:val="00553B54"/>
    <w:rsid w:val="00557DA0"/>
    <w:rsid w:val="005611EB"/>
    <w:rsid w:val="00565832"/>
    <w:rsid w:val="0057247A"/>
    <w:rsid w:val="00572A32"/>
    <w:rsid w:val="00577741"/>
    <w:rsid w:val="005876B5"/>
    <w:rsid w:val="005929CF"/>
    <w:rsid w:val="00593965"/>
    <w:rsid w:val="005944BC"/>
    <w:rsid w:val="0059597F"/>
    <w:rsid w:val="005A0CA8"/>
    <w:rsid w:val="005A103E"/>
    <w:rsid w:val="005A3089"/>
    <w:rsid w:val="005A43BA"/>
    <w:rsid w:val="005A5555"/>
    <w:rsid w:val="005A5CCB"/>
    <w:rsid w:val="005B31D6"/>
    <w:rsid w:val="005B7BD2"/>
    <w:rsid w:val="005C2F8F"/>
    <w:rsid w:val="005C3F49"/>
    <w:rsid w:val="005C592C"/>
    <w:rsid w:val="005C65B3"/>
    <w:rsid w:val="005C6987"/>
    <w:rsid w:val="005C69A9"/>
    <w:rsid w:val="005C7C37"/>
    <w:rsid w:val="005D0C4F"/>
    <w:rsid w:val="005D0DC3"/>
    <w:rsid w:val="005D30E5"/>
    <w:rsid w:val="005D4B9E"/>
    <w:rsid w:val="005D6B50"/>
    <w:rsid w:val="005D6D6E"/>
    <w:rsid w:val="005E003C"/>
    <w:rsid w:val="005E2192"/>
    <w:rsid w:val="005E2D27"/>
    <w:rsid w:val="005E46A7"/>
    <w:rsid w:val="005E5836"/>
    <w:rsid w:val="005E7E9A"/>
    <w:rsid w:val="005F2691"/>
    <w:rsid w:val="005F631E"/>
    <w:rsid w:val="005F7BD1"/>
    <w:rsid w:val="006001E5"/>
    <w:rsid w:val="00600825"/>
    <w:rsid w:val="0060222D"/>
    <w:rsid w:val="006101DB"/>
    <w:rsid w:val="006109B0"/>
    <w:rsid w:val="00611050"/>
    <w:rsid w:val="006129FA"/>
    <w:rsid w:val="00613175"/>
    <w:rsid w:val="0061701A"/>
    <w:rsid w:val="006174B2"/>
    <w:rsid w:val="00620830"/>
    <w:rsid w:val="00620D26"/>
    <w:rsid w:val="00621E85"/>
    <w:rsid w:val="00622ABF"/>
    <w:rsid w:val="006250EC"/>
    <w:rsid w:val="006263C9"/>
    <w:rsid w:val="00626A65"/>
    <w:rsid w:val="0063195F"/>
    <w:rsid w:val="006335A3"/>
    <w:rsid w:val="00633927"/>
    <w:rsid w:val="00634F47"/>
    <w:rsid w:val="00635E22"/>
    <w:rsid w:val="0063633F"/>
    <w:rsid w:val="006366C2"/>
    <w:rsid w:val="00640308"/>
    <w:rsid w:val="0064110A"/>
    <w:rsid w:val="00641737"/>
    <w:rsid w:val="006424D9"/>
    <w:rsid w:val="00644166"/>
    <w:rsid w:val="0064458D"/>
    <w:rsid w:val="006447DB"/>
    <w:rsid w:val="0064570D"/>
    <w:rsid w:val="00646A83"/>
    <w:rsid w:val="00647439"/>
    <w:rsid w:val="00650C1F"/>
    <w:rsid w:val="006512B6"/>
    <w:rsid w:val="00652078"/>
    <w:rsid w:val="00652F79"/>
    <w:rsid w:val="00654E83"/>
    <w:rsid w:val="0065572C"/>
    <w:rsid w:val="00660BA8"/>
    <w:rsid w:val="0066119A"/>
    <w:rsid w:val="00661D8B"/>
    <w:rsid w:val="0066409C"/>
    <w:rsid w:val="00665488"/>
    <w:rsid w:val="00666DF1"/>
    <w:rsid w:val="006677ED"/>
    <w:rsid w:val="006679B7"/>
    <w:rsid w:val="00667C7E"/>
    <w:rsid w:val="00671057"/>
    <w:rsid w:val="00672328"/>
    <w:rsid w:val="00681F22"/>
    <w:rsid w:val="006909B2"/>
    <w:rsid w:val="00690B18"/>
    <w:rsid w:val="0069110B"/>
    <w:rsid w:val="00692F3F"/>
    <w:rsid w:val="00694FB9"/>
    <w:rsid w:val="00695519"/>
    <w:rsid w:val="006966B9"/>
    <w:rsid w:val="00696CB3"/>
    <w:rsid w:val="006977C2"/>
    <w:rsid w:val="006A4E70"/>
    <w:rsid w:val="006A5C8C"/>
    <w:rsid w:val="006A6ACE"/>
    <w:rsid w:val="006A7FEE"/>
    <w:rsid w:val="006B12A4"/>
    <w:rsid w:val="006B3253"/>
    <w:rsid w:val="006B5CBE"/>
    <w:rsid w:val="006B6F1D"/>
    <w:rsid w:val="006C02BC"/>
    <w:rsid w:val="006C15AA"/>
    <w:rsid w:val="006C2928"/>
    <w:rsid w:val="006C33F4"/>
    <w:rsid w:val="006C3EE3"/>
    <w:rsid w:val="006C4C6C"/>
    <w:rsid w:val="006C69AA"/>
    <w:rsid w:val="006D1C1A"/>
    <w:rsid w:val="006D290E"/>
    <w:rsid w:val="006D3BA5"/>
    <w:rsid w:val="006D5738"/>
    <w:rsid w:val="006D6E43"/>
    <w:rsid w:val="006E013E"/>
    <w:rsid w:val="006E02D5"/>
    <w:rsid w:val="006E1CF2"/>
    <w:rsid w:val="006E1E35"/>
    <w:rsid w:val="006F06BC"/>
    <w:rsid w:val="006F09DA"/>
    <w:rsid w:val="006F158F"/>
    <w:rsid w:val="006F2CDC"/>
    <w:rsid w:val="006F69E0"/>
    <w:rsid w:val="006F6CF7"/>
    <w:rsid w:val="006F7826"/>
    <w:rsid w:val="00700829"/>
    <w:rsid w:val="00701960"/>
    <w:rsid w:val="007027AF"/>
    <w:rsid w:val="007048BA"/>
    <w:rsid w:val="00704CB2"/>
    <w:rsid w:val="007104BC"/>
    <w:rsid w:val="00710F61"/>
    <w:rsid w:val="00711CCF"/>
    <w:rsid w:val="00715252"/>
    <w:rsid w:val="00716D29"/>
    <w:rsid w:val="00717AC4"/>
    <w:rsid w:val="00717C16"/>
    <w:rsid w:val="00720C61"/>
    <w:rsid w:val="007211FB"/>
    <w:rsid w:val="00722193"/>
    <w:rsid w:val="007224C0"/>
    <w:rsid w:val="007238F4"/>
    <w:rsid w:val="00724AF3"/>
    <w:rsid w:val="00725422"/>
    <w:rsid w:val="007261AF"/>
    <w:rsid w:val="00727F3A"/>
    <w:rsid w:val="007312C2"/>
    <w:rsid w:val="007334B1"/>
    <w:rsid w:val="00734B38"/>
    <w:rsid w:val="00734EFF"/>
    <w:rsid w:val="007376A1"/>
    <w:rsid w:val="00740157"/>
    <w:rsid w:val="007409D2"/>
    <w:rsid w:val="00742206"/>
    <w:rsid w:val="0074231B"/>
    <w:rsid w:val="00742B99"/>
    <w:rsid w:val="00743D76"/>
    <w:rsid w:val="00744D32"/>
    <w:rsid w:val="007459BD"/>
    <w:rsid w:val="007471A7"/>
    <w:rsid w:val="0075133E"/>
    <w:rsid w:val="00751FD2"/>
    <w:rsid w:val="00753A0A"/>
    <w:rsid w:val="00755614"/>
    <w:rsid w:val="007559AE"/>
    <w:rsid w:val="00757184"/>
    <w:rsid w:val="0075782F"/>
    <w:rsid w:val="0075789E"/>
    <w:rsid w:val="00760B49"/>
    <w:rsid w:val="00760B72"/>
    <w:rsid w:val="007634EB"/>
    <w:rsid w:val="00763CA3"/>
    <w:rsid w:val="00763D36"/>
    <w:rsid w:val="00764CB2"/>
    <w:rsid w:val="00765C2D"/>
    <w:rsid w:val="007678A7"/>
    <w:rsid w:val="00772B59"/>
    <w:rsid w:val="00772FF6"/>
    <w:rsid w:val="00773C18"/>
    <w:rsid w:val="007761CD"/>
    <w:rsid w:val="007775D8"/>
    <w:rsid w:val="00777EED"/>
    <w:rsid w:val="00781B3D"/>
    <w:rsid w:val="00781BF6"/>
    <w:rsid w:val="00784C20"/>
    <w:rsid w:val="00785E9C"/>
    <w:rsid w:val="00786334"/>
    <w:rsid w:val="00787775"/>
    <w:rsid w:val="0079344C"/>
    <w:rsid w:val="007935EC"/>
    <w:rsid w:val="007936EC"/>
    <w:rsid w:val="0079382D"/>
    <w:rsid w:val="007948FE"/>
    <w:rsid w:val="00794E8E"/>
    <w:rsid w:val="0079542D"/>
    <w:rsid w:val="007A1C64"/>
    <w:rsid w:val="007A24C6"/>
    <w:rsid w:val="007A26EB"/>
    <w:rsid w:val="007A3764"/>
    <w:rsid w:val="007A5B8E"/>
    <w:rsid w:val="007A707F"/>
    <w:rsid w:val="007B092C"/>
    <w:rsid w:val="007B24E8"/>
    <w:rsid w:val="007B31F4"/>
    <w:rsid w:val="007B471B"/>
    <w:rsid w:val="007B7026"/>
    <w:rsid w:val="007B77C7"/>
    <w:rsid w:val="007C2C3B"/>
    <w:rsid w:val="007C326A"/>
    <w:rsid w:val="007C3459"/>
    <w:rsid w:val="007C39C5"/>
    <w:rsid w:val="007C450B"/>
    <w:rsid w:val="007C477B"/>
    <w:rsid w:val="007C5F36"/>
    <w:rsid w:val="007C7A16"/>
    <w:rsid w:val="007D1922"/>
    <w:rsid w:val="007D22B7"/>
    <w:rsid w:val="007D23FE"/>
    <w:rsid w:val="007D2AD4"/>
    <w:rsid w:val="007D50C6"/>
    <w:rsid w:val="007D59ED"/>
    <w:rsid w:val="007D6F5F"/>
    <w:rsid w:val="007E06FC"/>
    <w:rsid w:val="007E1B90"/>
    <w:rsid w:val="007E3954"/>
    <w:rsid w:val="007E40D9"/>
    <w:rsid w:val="007E4225"/>
    <w:rsid w:val="007E4838"/>
    <w:rsid w:val="007F2C67"/>
    <w:rsid w:val="007F5581"/>
    <w:rsid w:val="007F6113"/>
    <w:rsid w:val="007F6D55"/>
    <w:rsid w:val="007F7896"/>
    <w:rsid w:val="007F7D06"/>
    <w:rsid w:val="00800B3B"/>
    <w:rsid w:val="008056ED"/>
    <w:rsid w:val="00813C3D"/>
    <w:rsid w:val="008157DF"/>
    <w:rsid w:val="00815CED"/>
    <w:rsid w:val="00817F2A"/>
    <w:rsid w:val="0082271E"/>
    <w:rsid w:val="00822A24"/>
    <w:rsid w:val="0082676A"/>
    <w:rsid w:val="00826DEA"/>
    <w:rsid w:val="00830817"/>
    <w:rsid w:val="00831679"/>
    <w:rsid w:val="0083214D"/>
    <w:rsid w:val="00832643"/>
    <w:rsid w:val="0083290B"/>
    <w:rsid w:val="0083321A"/>
    <w:rsid w:val="0083373E"/>
    <w:rsid w:val="008369B9"/>
    <w:rsid w:val="008369FD"/>
    <w:rsid w:val="00841D4D"/>
    <w:rsid w:val="008422D9"/>
    <w:rsid w:val="008424C5"/>
    <w:rsid w:val="008508BA"/>
    <w:rsid w:val="00850A39"/>
    <w:rsid w:val="008553EE"/>
    <w:rsid w:val="00860C00"/>
    <w:rsid w:val="00861EF1"/>
    <w:rsid w:val="00861FC8"/>
    <w:rsid w:val="0086271F"/>
    <w:rsid w:val="00865C8F"/>
    <w:rsid w:val="00866F4D"/>
    <w:rsid w:val="008674AA"/>
    <w:rsid w:val="008706F7"/>
    <w:rsid w:val="00871EF0"/>
    <w:rsid w:val="00872961"/>
    <w:rsid w:val="008735B6"/>
    <w:rsid w:val="0087383A"/>
    <w:rsid w:val="00874110"/>
    <w:rsid w:val="00875241"/>
    <w:rsid w:val="008770F9"/>
    <w:rsid w:val="00883245"/>
    <w:rsid w:val="00885577"/>
    <w:rsid w:val="00886C32"/>
    <w:rsid w:val="00886F9A"/>
    <w:rsid w:val="00886FEA"/>
    <w:rsid w:val="008871E8"/>
    <w:rsid w:val="00892E14"/>
    <w:rsid w:val="00894CDB"/>
    <w:rsid w:val="00895D98"/>
    <w:rsid w:val="0089616E"/>
    <w:rsid w:val="00896FF3"/>
    <w:rsid w:val="008976B7"/>
    <w:rsid w:val="008A1326"/>
    <w:rsid w:val="008A1B39"/>
    <w:rsid w:val="008A2817"/>
    <w:rsid w:val="008A3501"/>
    <w:rsid w:val="008A5497"/>
    <w:rsid w:val="008A79CB"/>
    <w:rsid w:val="008B1FE9"/>
    <w:rsid w:val="008B2418"/>
    <w:rsid w:val="008B5014"/>
    <w:rsid w:val="008B51D2"/>
    <w:rsid w:val="008B61B5"/>
    <w:rsid w:val="008B6B05"/>
    <w:rsid w:val="008C0E8D"/>
    <w:rsid w:val="008C1B60"/>
    <w:rsid w:val="008C39FF"/>
    <w:rsid w:val="008C500E"/>
    <w:rsid w:val="008D4DCC"/>
    <w:rsid w:val="008D52B2"/>
    <w:rsid w:val="008D5A25"/>
    <w:rsid w:val="008D6FF7"/>
    <w:rsid w:val="008D7EE9"/>
    <w:rsid w:val="008E17BE"/>
    <w:rsid w:val="008E18B0"/>
    <w:rsid w:val="008E5BE6"/>
    <w:rsid w:val="008F10C4"/>
    <w:rsid w:val="008F1338"/>
    <w:rsid w:val="008F3FF1"/>
    <w:rsid w:val="008F4335"/>
    <w:rsid w:val="008F4487"/>
    <w:rsid w:val="008F4A08"/>
    <w:rsid w:val="008F4F17"/>
    <w:rsid w:val="008F5771"/>
    <w:rsid w:val="008F78AE"/>
    <w:rsid w:val="008F7C7B"/>
    <w:rsid w:val="008F7F1F"/>
    <w:rsid w:val="009021C6"/>
    <w:rsid w:val="00904540"/>
    <w:rsid w:val="00905FF5"/>
    <w:rsid w:val="00906735"/>
    <w:rsid w:val="00906F91"/>
    <w:rsid w:val="00907FA5"/>
    <w:rsid w:val="00911027"/>
    <w:rsid w:val="00912509"/>
    <w:rsid w:val="009153A1"/>
    <w:rsid w:val="0091717C"/>
    <w:rsid w:val="00920663"/>
    <w:rsid w:val="00922224"/>
    <w:rsid w:val="00922F7A"/>
    <w:rsid w:val="009239C0"/>
    <w:rsid w:val="00923C50"/>
    <w:rsid w:val="009249B5"/>
    <w:rsid w:val="00924FB8"/>
    <w:rsid w:val="0092542C"/>
    <w:rsid w:val="00925870"/>
    <w:rsid w:val="009259EA"/>
    <w:rsid w:val="0092672C"/>
    <w:rsid w:val="00927D47"/>
    <w:rsid w:val="009308AA"/>
    <w:rsid w:val="0093165A"/>
    <w:rsid w:val="00931FDA"/>
    <w:rsid w:val="009320B3"/>
    <w:rsid w:val="00934A6F"/>
    <w:rsid w:val="00936FE7"/>
    <w:rsid w:val="00937796"/>
    <w:rsid w:val="00937CB0"/>
    <w:rsid w:val="009411AC"/>
    <w:rsid w:val="009418D4"/>
    <w:rsid w:val="00942A99"/>
    <w:rsid w:val="00943C2A"/>
    <w:rsid w:val="00943DB1"/>
    <w:rsid w:val="00952717"/>
    <w:rsid w:val="00954A90"/>
    <w:rsid w:val="00954B81"/>
    <w:rsid w:val="00957B27"/>
    <w:rsid w:val="00960532"/>
    <w:rsid w:val="0096060A"/>
    <w:rsid w:val="00961F0F"/>
    <w:rsid w:val="00962214"/>
    <w:rsid w:val="009639D4"/>
    <w:rsid w:val="0096448E"/>
    <w:rsid w:val="00964C2F"/>
    <w:rsid w:val="00965638"/>
    <w:rsid w:val="00965E66"/>
    <w:rsid w:val="00966E27"/>
    <w:rsid w:val="009675DB"/>
    <w:rsid w:val="009738F2"/>
    <w:rsid w:val="0097465C"/>
    <w:rsid w:val="00980E98"/>
    <w:rsid w:val="0098135C"/>
    <w:rsid w:val="00985589"/>
    <w:rsid w:val="00986A41"/>
    <w:rsid w:val="009870C4"/>
    <w:rsid w:val="00990220"/>
    <w:rsid w:val="00990A6E"/>
    <w:rsid w:val="00991EDF"/>
    <w:rsid w:val="00993CA4"/>
    <w:rsid w:val="009943C6"/>
    <w:rsid w:val="0099492C"/>
    <w:rsid w:val="00994C02"/>
    <w:rsid w:val="00995C3C"/>
    <w:rsid w:val="009964DC"/>
    <w:rsid w:val="009A0DDE"/>
    <w:rsid w:val="009A1228"/>
    <w:rsid w:val="009A23B0"/>
    <w:rsid w:val="009A7FD8"/>
    <w:rsid w:val="009B244F"/>
    <w:rsid w:val="009B3258"/>
    <w:rsid w:val="009B56C9"/>
    <w:rsid w:val="009B666D"/>
    <w:rsid w:val="009B6896"/>
    <w:rsid w:val="009B6E52"/>
    <w:rsid w:val="009C1592"/>
    <w:rsid w:val="009C234B"/>
    <w:rsid w:val="009C3CD5"/>
    <w:rsid w:val="009C481D"/>
    <w:rsid w:val="009C53E4"/>
    <w:rsid w:val="009C57B1"/>
    <w:rsid w:val="009C5B09"/>
    <w:rsid w:val="009C7C74"/>
    <w:rsid w:val="009D1737"/>
    <w:rsid w:val="009D2528"/>
    <w:rsid w:val="009D25C1"/>
    <w:rsid w:val="009D4D17"/>
    <w:rsid w:val="009D5441"/>
    <w:rsid w:val="009E1B29"/>
    <w:rsid w:val="009E2955"/>
    <w:rsid w:val="009E2B12"/>
    <w:rsid w:val="009E2BAE"/>
    <w:rsid w:val="009E4BB5"/>
    <w:rsid w:val="009E5555"/>
    <w:rsid w:val="009E6C14"/>
    <w:rsid w:val="009F1CAB"/>
    <w:rsid w:val="009F2E42"/>
    <w:rsid w:val="009F423D"/>
    <w:rsid w:val="009F5D2B"/>
    <w:rsid w:val="009F67CE"/>
    <w:rsid w:val="009F7F4E"/>
    <w:rsid w:val="00A00E31"/>
    <w:rsid w:val="00A0165D"/>
    <w:rsid w:val="00A02A47"/>
    <w:rsid w:val="00A03C32"/>
    <w:rsid w:val="00A04B59"/>
    <w:rsid w:val="00A05108"/>
    <w:rsid w:val="00A05AEE"/>
    <w:rsid w:val="00A13E07"/>
    <w:rsid w:val="00A14CFC"/>
    <w:rsid w:val="00A1594E"/>
    <w:rsid w:val="00A15FDB"/>
    <w:rsid w:val="00A2034D"/>
    <w:rsid w:val="00A215E4"/>
    <w:rsid w:val="00A22069"/>
    <w:rsid w:val="00A249B1"/>
    <w:rsid w:val="00A25C5A"/>
    <w:rsid w:val="00A26470"/>
    <w:rsid w:val="00A320B2"/>
    <w:rsid w:val="00A323DE"/>
    <w:rsid w:val="00A32ED0"/>
    <w:rsid w:val="00A372CF"/>
    <w:rsid w:val="00A40CA0"/>
    <w:rsid w:val="00A42E33"/>
    <w:rsid w:val="00A440A9"/>
    <w:rsid w:val="00A448AD"/>
    <w:rsid w:val="00A449E6"/>
    <w:rsid w:val="00A508AC"/>
    <w:rsid w:val="00A535C7"/>
    <w:rsid w:val="00A61EED"/>
    <w:rsid w:val="00A62E3A"/>
    <w:rsid w:val="00A63B2E"/>
    <w:rsid w:val="00A6608D"/>
    <w:rsid w:val="00A66B30"/>
    <w:rsid w:val="00A708E3"/>
    <w:rsid w:val="00A70BE8"/>
    <w:rsid w:val="00A72B56"/>
    <w:rsid w:val="00A73A4B"/>
    <w:rsid w:val="00A75A04"/>
    <w:rsid w:val="00A80634"/>
    <w:rsid w:val="00A80C97"/>
    <w:rsid w:val="00A823E8"/>
    <w:rsid w:val="00A82ADA"/>
    <w:rsid w:val="00A82C41"/>
    <w:rsid w:val="00A83F72"/>
    <w:rsid w:val="00A8569B"/>
    <w:rsid w:val="00A858C0"/>
    <w:rsid w:val="00A86EE9"/>
    <w:rsid w:val="00A90760"/>
    <w:rsid w:val="00A90BF1"/>
    <w:rsid w:val="00A92BBC"/>
    <w:rsid w:val="00A970DB"/>
    <w:rsid w:val="00AA1F51"/>
    <w:rsid w:val="00AA3711"/>
    <w:rsid w:val="00AA4133"/>
    <w:rsid w:val="00AA5E32"/>
    <w:rsid w:val="00AA6DDB"/>
    <w:rsid w:val="00AA6E2D"/>
    <w:rsid w:val="00AA7D39"/>
    <w:rsid w:val="00AB1881"/>
    <w:rsid w:val="00AB1CBB"/>
    <w:rsid w:val="00AB6323"/>
    <w:rsid w:val="00AC066E"/>
    <w:rsid w:val="00AC3D75"/>
    <w:rsid w:val="00AC47BF"/>
    <w:rsid w:val="00AC4F14"/>
    <w:rsid w:val="00AC6D87"/>
    <w:rsid w:val="00AC720E"/>
    <w:rsid w:val="00AC75AA"/>
    <w:rsid w:val="00AD0BB7"/>
    <w:rsid w:val="00AD28BD"/>
    <w:rsid w:val="00AD2DDD"/>
    <w:rsid w:val="00AD42B2"/>
    <w:rsid w:val="00AD5E33"/>
    <w:rsid w:val="00AD700B"/>
    <w:rsid w:val="00AE0A0C"/>
    <w:rsid w:val="00AE0D36"/>
    <w:rsid w:val="00AE0E6F"/>
    <w:rsid w:val="00AE48BB"/>
    <w:rsid w:val="00AE5F07"/>
    <w:rsid w:val="00AE612F"/>
    <w:rsid w:val="00AE6900"/>
    <w:rsid w:val="00AE6CEC"/>
    <w:rsid w:val="00AF160C"/>
    <w:rsid w:val="00AF3887"/>
    <w:rsid w:val="00AF4F87"/>
    <w:rsid w:val="00AF52F6"/>
    <w:rsid w:val="00AF5416"/>
    <w:rsid w:val="00AF621C"/>
    <w:rsid w:val="00AF7334"/>
    <w:rsid w:val="00AF7754"/>
    <w:rsid w:val="00B01290"/>
    <w:rsid w:val="00B0198E"/>
    <w:rsid w:val="00B02DD2"/>
    <w:rsid w:val="00B043CC"/>
    <w:rsid w:val="00B0452B"/>
    <w:rsid w:val="00B059F8"/>
    <w:rsid w:val="00B0764A"/>
    <w:rsid w:val="00B1107D"/>
    <w:rsid w:val="00B11CCA"/>
    <w:rsid w:val="00B11FBD"/>
    <w:rsid w:val="00B13257"/>
    <w:rsid w:val="00B1548A"/>
    <w:rsid w:val="00B17EFE"/>
    <w:rsid w:val="00B20EBB"/>
    <w:rsid w:val="00B219C7"/>
    <w:rsid w:val="00B2247B"/>
    <w:rsid w:val="00B23DAE"/>
    <w:rsid w:val="00B25962"/>
    <w:rsid w:val="00B26406"/>
    <w:rsid w:val="00B26C4D"/>
    <w:rsid w:val="00B315FA"/>
    <w:rsid w:val="00B326B1"/>
    <w:rsid w:val="00B333BA"/>
    <w:rsid w:val="00B33C11"/>
    <w:rsid w:val="00B4079B"/>
    <w:rsid w:val="00B41CAD"/>
    <w:rsid w:val="00B41E0C"/>
    <w:rsid w:val="00B4245A"/>
    <w:rsid w:val="00B449B4"/>
    <w:rsid w:val="00B45FAD"/>
    <w:rsid w:val="00B47A1D"/>
    <w:rsid w:val="00B47E93"/>
    <w:rsid w:val="00B502D4"/>
    <w:rsid w:val="00B508DC"/>
    <w:rsid w:val="00B530A7"/>
    <w:rsid w:val="00B53139"/>
    <w:rsid w:val="00B53AEF"/>
    <w:rsid w:val="00B53C9E"/>
    <w:rsid w:val="00B55FD1"/>
    <w:rsid w:val="00B568D0"/>
    <w:rsid w:val="00B57C37"/>
    <w:rsid w:val="00B60484"/>
    <w:rsid w:val="00B60D6F"/>
    <w:rsid w:val="00B60DE9"/>
    <w:rsid w:val="00B6143F"/>
    <w:rsid w:val="00B62B76"/>
    <w:rsid w:val="00B6404E"/>
    <w:rsid w:val="00B67404"/>
    <w:rsid w:val="00B67659"/>
    <w:rsid w:val="00B71C85"/>
    <w:rsid w:val="00B720C5"/>
    <w:rsid w:val="00B7502C"/>
    <w:rsid w:val="00B7574F"/>
    <w:rsid w:val="00B7691F"/>
    <w:rsid w:val="00B76DAD"/>
    <w:rsid w:val="00B775AD"/>
    <w:rsid w:val="00B775D4"/>
    <w:rsid w:val="00B81B13"/>
    <w:rsid w:val="00B81E66"/>
    <w:rsid w:val="00B8492E"/>
    <w:rsid w:val="00B863CC"/>
    <w:rsid w:val="00B903AA"/>
    <w:rsid w:val="00B9123F"/>
    <w:rsid w:val="00B91C52"/>
    <w:rsid w:val="00B92D4D"/>
    <w:rsid w:val="00B94918"/>
    <w:rsid w:val="00B94992"/>
    <w:rsid w:val="00BA025B"/>
    <w:rsid w:val="00BA099F"/>
    <w:rsid w:val="00BA0A77"/>
    <w:rsid w:val="00BA0B06"/>
    <w:rsid w:val="00BA340A"/>
    <w:rsid w:val="00BA73DB"/>
    <w:rsid w:val="00BA76E4"/>
    <w:rsid w:val="00BB119E"/>
    <w:rsid w:val="00BB1647"/>
    <w:rsid w:val="00BB2BEE"/>
    <w:rsid w:val="00BB3677"/>
    <w:rsid w:val="00BB5313"/>
    <w:rsid w:val="00BB6B8E"/>
    <w:rsid w:val="00BB7C16"/>
    <w:rsid w:val="00BC06D8"/>
    <w:rsid w:val="00BC084F"/>
    <w:rsid w:val="00BC2926"/>
    <w:rsid w:val="00BC2C45"/>
    <w:rsid w:val="00BC3271"/>
    <w:rsid w:val="00BC49C6"/>
    <w:rsid w:val="00BC7A59"/>
    <w:rsid w:val="00BD463C"/>
    <w:rsid w:val="00BD4A21"/>
    <w:rsid w:val="00BD54EB"/>
    <w:rsid w:val="00BD766E"/>
    <w:rsid w:val="00BE155D"/>
    <w:rsid w:val="00BE2381"/>
    <w:rsid w:val="00BE2BB8"/>
    <w:rsid w:val="00BE2E43"/>
    <w:rsid w:val="00BE48A9"/>
    <w:rsid w:val="00BE5308"/>
    <w:rsid w:val="00BF329C"/>
    <w:rsid w:val="00BF33C3"/>
    <w:rsid w:val="00BF4ACB"/>
    <w:rsid w:val="00BF6611"/>
    <w:rsid w:val="00BF69FE"/>
    <w:rsid w:val="00C0008F"/>
    <w:rsid w:val="00C01D9E"/>
    <w:rsid w:val="00C02FA6"/>
    <w:rsid w:val="00C045F6"/>
    <w:rsid w:val="00C04E69"/>
    <w:rsid w:val="00C07F9C"/>
    <w:rsid w:val="00C10AF7"/>
    <w:rsid w:val="00C111D6"/>
    <w:rsid w:val="00C11548"/>
    <w:rsid w:val="00C12148"/>
    <w:rsid w:val="00C1234E"/>
    <w:rsid w:val="00C1490F"/>
    <w:rsid w:val="00C14A82"/>
    <w:rsid w:val="00C15D0F"/>
    <w:rsid w:val="00C2293D"/>
    <w:rsid w:val="00C22AA7"/>
    <w:rsid w:val="00C241FF"/>
    <w:rsid w:val="00C25903"/>
    <w:rsid w:val="00C25DB5"/>
    <w:rsid w:val="00C26DEF"/>
    <w:rsid w:val="00C274D9"/>
    <w:rsid w:val="00C30EEC"/>
    <w:rsid w:val="00C32A2A"/>
    <w:rsid w:val="00C32B47"/>
    <w:rsid w:val="00C336D3"/>
    <w:rsid w:val="00C339E2"/>
    <w:rsid w:val="00C346BA"/>
    <w:rsid w:val="00C36249"/>
    <w:rsid w:val="00C366A8"/>
    <w:rsid w:val="00C4033A"/>
    <w:rsid w:val="00C41B12"/>
    <w:rsid w:val="00C42FDF"/>
    <w:rsid w:val="00C454E1"/>
    <w:rsid w:val="00C45521"/>
    <w:rsid w:val="00C45E9E"/>
    <w:rsid w:val="00C507CF"/>
    <w:rsid w:val="00C51F96"/>
    <w:rsid w:val="00C52A69"/>
    <w:rsid w:val="00C55081"/>
    <w:rsid w:val="00C55A06"/>
    <w:rsid w:val="00C56022"/>
    <w:rsid w:val="00C567E5"/>
    <w:rsid w:val="00C600BC"/>
    <w:rsid w:val="00C60243"/>
    <w:rsid w:val="00C60F92"/>
    <w:rsid w:val="00C62C5A"/>
    <w:rsid w:val="00C63CAD"/>
    <w:rsid w:val="00C67068"/>
    <w:rsid w:val="00C7079A"/>
    <w:rsid w:val="00C709A9"/>
    <w:rsid w:val="00C72540"/>
    <w:rsid w:val="00C75A76"/>
    <w:rsid w:val="00C7784D"/>
    <w:rsid w:val="00C82749"/>
    <w:rsid w:val="00C83BB4"/>
    <w:rsid w:val="00C84048"/>
    <w:rsid w:val="00C87E17"/>
    <w:rsid w:val="00C9472A"/>
    <w:rsid w:val="00CA1831"/>
    <w:rsid w:val="00CA1AD6"/>
    <w:rsid w:val="00CA2194"/>
    <w:rsid w:val="00CA5237"/>
    <w:rsid w:val="00CA5C16"/>
    <w:rsid w:val="00CA6D37"/>
    <w:rsid w:val="00CA740E"/>
    <w:rsid w:val="00CA7691"/>
    <w:rsid w:val="00CA7816"/>
    <w:rsid w:val="00CB142C"/>
    <w:rsid w:val="00CB240B"/>
    <w:rsid w:val="00CB2458"/>
    <w:rsid w:val="00CB33A8"/>
    <w:rsid w:val="00CB6060"/>
    <w:rsid w:val="00CB6CE8"/>
    <w:rsid w:val="00CB76C5"/>
    <w:rsid w:val="00CC07A3"/>
    <w:rsid w:val="00CC1714"/>
    <w:rsid w:val="00CC3BDF"/>
    <w:rsid w:val="00CC3EC1"/>
    <w:rsid w:val="00CC58FC"/>
    <w:rsid w:val="00CC640F"/>
    <w:rsid w:val="00CD3CD5"/>
    <w:rsid w:val="00CD4814"/>
    <w:rsid w:val="00CD7A37"/>
    <w:rsid w:val="00CE0119"/>
    <w:rsid w:val="00CE05EF"/>
    <w:rsid w:val="00CE2972"/>
    <w:rsid w:val="00CE42B4"/>
    <w:rsid w:val="00CE4A7F"/>
    <w:rsid w:val="00CE4A84"/>
    <w:rsid w:val="00CF0C40"/>
    <w:rsid w:val="00CF2E99"/>
    <w:rsid w:val="00CF5387"/>
    <w:rsid w:val="00CF5DA3"/>
    <w:rsid w:val="00D014E4"/>
    <w:rsid w:val="00D016C0"/>
    <w:rsid w:val="00D040F8"/>
    <w:rsid w:val="00D04DED"/>
    <w:rsid w:val="00D12FBA"/>
    <w:rsid w:val="00D1356D"/>
    <w:rsid w:val="00D158C9"/>
    <w:rsid w:val="00D1601F"/>
    <w:rsid w:val="00D2095D"/>
    <w:rsid w:val="00D20ABA"/>
    <w:rsid w:val="00D220F8"/>
    <w:rsid w:val="00D23363"/>
    <w:rsid w:val="00D3125C"/>
    <w:rsid w:val="00D33ACB"/>
    <w:rsid w:val="00D3498D"/>
    <w:rsid w:val="00D3503D"/>
    <w:rsid w:val="00D35B77"/>
    <w:rsid w:val="00D36254"/>
    <w:rsid w:val="00D3681B"/>
    <w:rsid w:val="00D373D0"/>
    <w:rsid w:val="00D41B58"/>
    <w:rsid w:val="00D43F89"/>
    <w:rsid w:val="00D4464C"/>
    <w:rsid w:val="00D50160"/>
    <w:rsid w:val="00D521B6"/>
    <w:rsid w:val="00D52B04"/>
    <w:rsid w:val="00D54295"/>
    <w:rsid w:val="00D5493B"/>
    <w:rsid w:val="00D62F5B"/>
    <w:rsid w:val="00D6303B"/>
    <w:rsid w:val="00D637D2"/>
    <w:rsid w:val="00D63C46"/>
    <w:rsid w:val="00D63EE1"/>
    <w:rsid w:val="00D64C55"/>
    <w:rsid w:val="00D64DE6"/>
    <w:rsid w:val="00D7114A"/>
    <w:rsid w:val="00D7138C"/>
    <w:rsid w:val="00D7494D"/>
    <w:rsid w:val="00D837F2"/>
    <w:rsid w:val="00D8482C"/>
    <w:rsid w:val="00D85012"/>
    <w:rsid w:val="00D85795"/>
    <w:rsid w:val="00D86017"/>
    <w:rsid w:val="00D86CAD"/>
    <w:rsid w:val="00D9060C"/>
    <w:rsid w:val="00D943FE"/>
    <w:rsid w:val="00D9484D"/>
    <w:rsid w:val="00D948B1"/>
    <w:rsid w:val="00D95583"/>
    <w:rsid w:val="00D95EC2"/>
    <w:rsid w:val="00D97FBC"/>
    <w:rsid w:val="00DA0565"/>
    <w:rsid w:val="00DA09E7"/>
    <w:rsid w:val="00DA2538"/>
    <w:rsid w:val="00DA2D1F"/>
    <w:rsid w:val="00DA3365"/>
    <w:rsid w:val="00DA38F2"/>
    <w:rsid w:val="00DA4CDC"/>
    <w:rsid w:val="00DA6169"/>
    <w:rsid w:val="00DA7396"/>
    <w:rsid w:val="00DA748A"/>
    <w:rsid w:val="00DA7C17"/>
    <w:rsid w:val="00DB020E"/>
    <w:rsid w:val="00DB08AA"/>
    <w:rsid w:val="00DB0C87"/>
    <w:rsid w:val="00DB2588"/>
    <w:rsid w:val="00DB3F2C"/>
    <w:rsid w:val="00DB45B6"/>
    <w:rsid w:val="00DC044D"/>
    <w:rsid w:val="00DC43EE"/>
    <w:rsid w:val="00DC6733"/>
    <w:rsid w:val="00DC7E25"/>
    <w:rsid w:val="00DC7E84"/>
    <w:rsid w:val="00DD16E0"/>
    <w:rsid w:val="00DD2768"/>
    <w:rsid w:val="00DD2D19"/>
    <w:rsid w:val="00DD7CF9"/>
    <w:rsid w:val="00DE10A1"/>
    <w:rsid w:val="00DE310F"/>
    <w:rsid w:val="00DE446A"/>
    <w:rsid w:val="00DE48D8"/>
    <w:rsid w:val="00DE5508"/>
    <w:rsid w:val="00DE6704"/>
    <w:rsid w:val="00DE674C"/>
    <w:rsid w:val="00DF125F"/>
    <w:rsid w:val="00DF27D9"/>
    <w:rsid w:val="00DF2A60"/>
    <w:rsid w:val="00DF3462"/>
    <w:rsid w:val="00DF36D6"/>
    <w:rsid w:val="00DF4318"/>
    <w:rsid w:val="00DF44C4"/>
    <w:rsid w:val="00DF7743"/>
    <w:rsid w:val="00E00539"/>
    <w:rsid w:val="00E01BB2"/>
    <w:rsid w:val="00E0340B"/>
    <w:rsid w:val="00E04317"/>
    <w:rsid w:val="00E0542D"/>
    <w:rsid w:val="00E054FD"/>
    <w:rsid w:val="00E05A1D"/>
    <w:rsid w:val="00E068DB"/>
    <w:rsid w:val="00E074B5"/>
    <w:rsid w:val="00E10674"/>
    <w:rsid w:val="00E11794"/>
    <w:rsid w:val="00E1390B"/>
    <w:rsid w:val="00E149C1"/>
    <w:rsid w:val="00E21BDC"/>
    <w:rsid w:val="00E21F73"/>
    <w:rsid w:val="00E23396"/>
    <w:rsid w:val="00E2488E"/>
    <w:rsid w:val="00E25C3E"/>
    <w:rsid w:val="00E27FB1"/>
    <w:rsid w:val="00E31C77"/>
    <w:rsid w:val="00E32102"/>
    <w:rsid w:val="00E32DE2"/>
    <w:rsid w:val="00E33ED5"/>
    <w:rsid w:val="00E33F05"/>
    <w:rsid w:val="00E407D6"/>
    <w:rsid w:val="00E4358C"/>
    <w:rsid w:val="00E441AE"/>
    <w:rsid w:val="00E45528"/>
    <w:rsid w:val="00E456F6"/>
    <w:rsid w:val="00E46502"/>
    <w:rsid w:val="00E4678F"/>
    <w:rsid w:val="00E46FF9"/>
    <w:rsid w:val="00E50A7F"/>
    <w:rsid w:val="00E50BDB"/>
    <w:rsid w:val="00E53F6F"/>
    <w:rsid w:val="00E542B7"/>
    <w:rsid w:val="00E55034"/>
    <w:rsid w:val="00E56C11"/>
    <w:rsid w:val="00E5703B"/>
    <w:rsid w:val="00E61406"/>
    <w:rsid w:val="00E62534"/>
    <w:rsid w:val="00E62C98"/>
    <w:rsid w:val="00E64DF0"/>
    <w:rsid w:val="00E65DAF"/>
    <w:rsid w:val="00E67E46"/>
    <w:rsid w:val="00E704E7"/>
    <w:rsid w:val="00E71624"/>
    <w:rsid w:val="00E71C29"/>
    <w:rsid w:val="00E72992"/>
    <w:rsid w:val="00E7644E"/>
    <w:rsid w:val="00E81B00"/>
    <w:rsid w:val="00E84428"/>
    <w:rsid w:val="00E85F18"/>
    <w:rsid w:val="00E86EFC"/>
    <w:rsid w:val="00E9127E"/>
    <w:rsid w:val="00E91740"/>
    <w:rsid w:val="00E919DA"/>
    <w:rsid w:val="00E93331"/>
    <w:rsid w:val="00E94A7C"/>
    <w:rsid w:val="00E96E83"/>
    <w:rsid w:val="00EA0299"/>
    <w:rsid w:val="00EA02BD"/>
    <w:rsid w:val="00EA1121"/>
    <w:rsid w:val="00EA161E"/>
    <w:rsid w:val="00EA1EA1"/>
    <w:rsid w:val="00EA30E7"/>
    <w:rsid w:val="00EA312D"/>
    <w:rsid w:val="00EA3266"/>
    <w:rsid w:val="00EA7405"/>
    <w:rsid w:val="00EA76E6"/>
    <w:rsid w:val="00EA7996"/>
    <w:rsid w:val="00EB05D8"/>
    <w:rsid w:val="00EB0D28"/>
    <w:rsid w:val="00EB2091"/>
    <w:rsid w:val="00EB2766"/>
    <w:rsid w:val="00EB59D6"/>
    <w:rsid w:val="00EC0551"/>
    <w:rsid w:val="00EC0703"/>
    <w:rsid w:val="00EC07E8"/>
    <w:rsid w:val="00EC2948"/>
    <w:rsid w:val="00ED2957"/>
    <w:rsid w:val="00ED4A3C"/>
    <w:rsid w:val="00ED7F69"/>
    <w:rsid w:val="00EE0CC7"/>
    <w:rsid w:val="00EE2CEC"/>
    <w:rsid w:val="00EE4812"/>
    <w:rsid w:val="00EE556C"/>
    <w:rsid w:val="00EE56CC"/>
    <w:rsid w:val="00EF098F"/>
    <w:rsid w:val="00EF2B03"/>
    <w:rsid w:val="00EF5372"/>
    <w:rsid w:val="00EF71E6"/>
    <w:rsid w:val="00EF752F"/>
    <w:rsid w:val="00EF7A9C"/>
    <w:rsid w:val="00EF7C0A"/>
    <w:rsid w:val="00F008A4"/>
    <w:rsid w:val="00F01519"/>
    <w:rsid w:val="00F03CCF"/>
    <w:rsid w:val="00F07671"/>
    <w:rsid w:val="00F07FCE"/>
    <w:rsid w:val="00F1182D"/>
    <w:rsid w:val="00F1260B"/>
    <w:rsid w:val="00F16628"/>
    <w:rsid w:val="00F166B0"/>
    <w:rsid w:val="00F166F1"/>
    <w:rsid w:val="00F16EC7"/>
    <w:rsid w:val="00F200C0"/>
    <w:rsid w:val="00F2248E"/>
    <w:rsid w:val="00F23911"/>
    <w:rsid w:val="00F23D9E"/>
    <w:rsid w:val="00F2415D"/>
    <w:rsid w:val="00F2428B"/>
    <w:rsid w:val="00F27041"/>
    <w:rsid w:val="00F30144"/>
    <w:rsid w:val="00F316FF"/>
    <w:rsid w:val="00F36728"/>
    <w:rsid w:val="00F367D9"/>
    <w:rsid w:val="00F36808"/>
    <w:rsid w:val="00F36EA6"/>
    <w:rsid w:val="00F41598"/>
    <w:rsid w:val="00F42260"/>
    <w:rsid w:val="00F44B92"/>
    <w:rsid w:val="00F4512C"/>
    <w:rsid w:val="00F47863"/>
    <w:rsid w:val="00F50B29"/>
    <w:rsid w:val="00F50C5F"/>
    <w:rsid w:val="00F510F2"/>
    <w:rsid w:val="00F51EC1"/>
    <w:rsid w:val="00F522E2"/>
    <w:rsid w:val="00F56F4A"/>
    <w:rsid w:val="00F57B49"/>
    <w:rsid w:val="00F57D36"/>
    <w:rsid w:val="00F61108"/>
    <w:rsid w:val="00F621F8"/>
    <w:rsid w:val="00F63E7C"/>
    <w:rsid w:val="00F650C5"/>
    <w:rsid w:val="00F668EC"/>
    <w:rsid w:val="00F67165"/>
    <w:rsid w:val="00F746F3"/>
    <w:rsid w:val="00F76449"/>
    <w:rsid w:val="00F774B2"/>
    <w:rsid w:val="00F83690"/>
    <w:rsid w:val="00F83A6E"/>
    <w:rsid w:val="00F83F13"/>
    <w:rsid w:val="00F849E5"/>
    <w:rsid w:val="00F86017"/>
    <w:rsid w:val="00F877E3"/>
    <w:rsid w:val="00F9061C"/>
    <w:rsid w:val="00F92DED"/>
    <w:rsid w:val="00F9617A"/>
    <w:rsid w:val="00FA2DB7"/>
    <w:rsid w:val="00FA43CD"/>
    <w:rsid w:val="00FB18A9"/>
    <w:rsid w:val="00FB1B66"/>
    <w:rsid w:val="00FB201B"/>
    <w:rsid w:val="00FB2F02"/>
    <w:rsid w:val="00FB4A97"/>
    <w:rsid w:val="00FB55E9"/>
    <w:rsid w:val="00FB5788"/>
    <w:rsid w:val="00FB5872"/>
    <w:rsid w:val="00FB690C"/>
    <w:rsid w:val="00FB6C15"/>
    <w:rsid w:val="00FC01D6"/>
    <w:rsid w:val="00FC0FD7"/>
    <w:rsid w:val="00FC49B0"/>
    <w:rsid w:val="00FC6617"/>
    <w:rsid w:val="00FC7149"/>
    <w:rsid w:val="00FD1AA4"/>
    <w:rsid w:val="00FD2344"/>
    <w:rsid w:val="00FD2D1F"/>
    <w:rsid w:val="00FD3706"/>
    <w:rsid w:val="00FD64EB"/>
    <w:rsid w:val="00FD71D5"/>
    <w:rsid w:val="00FE080D"/>
    <w:rsid w:val="00FE2D15"/>
    <w:rsid w:val="00FE35A7"/>
    <w:rsid w:val="00FE422F"/>
    <w:rsid w:val="00FF15A3"/>
    <w:rsid w:val="00FF5A63"/>
    <w:rsid w:val="00FF6708"/>
    <w:rsid w:val="00FF7882"/>
    <w:rsid w:val="00FF7B2C"/>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02447E75"/>
  <w15:docId w15:val="{C3A67395-8499-4A67-9FB5-C70570BE81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Georgia" w:eastAsiaTheme="minorHAnsi" w:hAnsi="Georgia" w:cstheme="minorBidi"/>
        <w:lang w:val="it-IT" w:eastAsia="it-IT" w:bidi="ar-SA"/>
      </w:rPr>
    </w:rPrDefault>
    <w:pPrDefault>
      <w:pPr>
        <w:spacing w:after="240" w:line="240" w:lineRule="atLeast"/>
      </w:pPr>
    </w:pPrDefault>
  </w:docDefaults>
  <w:latentStyles w:defLockedState="0" w:defUIPriority="99" w:defSemiHidden="0" w:defUnhideWhenUsed="0" w:defQFormat="0" w:count="376">
    <w:lsdException w:name="Normal" w:qFormat="1"/>
    <w:lsdException w:name="heading 1" w:uiPriority="1" w:qFormat="1"/>
    <w:lsdException w:name="heading 2" w:semiHidden="1" w:uiPriority="2" w:unhideWhenUsed="1" w:qFormat="1"/>
    <w:lsdException w:name="heading 3" w:uiPriority="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qFormat="1"/>
    <w:lsdException w:name="footer" w:semiHidden="1"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qFormat="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qFormat="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99"/>
    <w:qFormat/>
    <w:rsid w:val="00695519"/>
  </w:style>
  <w:style w:type="paragraph" w:styleId="Titolo1">
    <w:name w:val="heading 1"/>
    <w:basedOn w:val="Normale"/>
    <w:next w:val="Titolo2"/>
    <w:link w:val="Titolo1Carattere"/>
    <w:uiPriority w:val="1"/>
    <w:qFormat/>
    <w:rsid w:val="004B63DE"/>
    <w:pPr>
      <w:keepNext/>
      <w:pageBreakBefore/>
      <w:numPr>
        <w:numId w:val="19"/>
      </w:numPr>
      <w:spacing w:after="480" w:line="600" w:lineRule="atLeast"/>
      <w:outlineLvl w:val="0"/>
    </w:pPr>
    <w:rPr>
      <w:rFonts w:asciiTheme="majorHAnsi" w:eastAsiaTheme="majorEastAsia" w:hAnsiTheme="majorHAnsi" w:cstheme="majorBidi"/>
      <w:b/>
      <w:bCs/>
      <w:i/>
      <w:sz w:val="56"/>
      <w:szCs w:val="28"/>
    </w:rPr>
  </w:style>
  <w:style w:type="paragraph" w:styleId="Titolo2">
    <w:name w:val="heading 2"/>
    <w:basedOn w:val="Normale"/>
    <w:next w:val="Corpotesto"/>
    <w:link w:val="Titolo2Carattere"/>
    <w:uiPriority w:val="2"/>
    <w:qFormat/>
    <w:rsid w:val="004B63DE"/>
    <w:pPr>
      <w:keepNext/>
      <w:keepLines/>
      <w:numPr>
        <w:ilvl w:val="1"/>
        <w:numId w:val="19"/>
      </w:numPr>
      <w:spacing w:line="240" w:lineRule="auto"/>
      <w:outlineLvl w:val="1"/>
    </w:pPr>
    <w:rPr>
      <w:rFonts w:asciiTheme="majorHAnsi" w:eastAsiaTheme="majorEastAsia" w:hAnsiTheme="majorHAnsi" w:cstheme="majorBidi"/>
      <w:b/>
      <w:bCs/>
      <w:i/>
      <w:color w:val="44546A" w:themeColor="text2"/>
      <w:sz w:val="32"/>
      <w:szCs w:val="26"/>
    </w:rPr>
  </w:style>
  <w:style w:type="paragraph" w:styleId="Titolo3">
    <w:name w:val="heading 3"/>
    <w:basedOn w:val="Normale"/>
    <w:next w:val="Corpotesto"/>
    <w:link w:val="Titolo3Carattere"/>
    <w:uiPriority w:val="3"/>
    <w:qFormat/>
    <w:rsid w:val="004B63DE"/>
    <w:pPr>
      <w:keepNext/>
      <w:keepLines/>
      <w:numPr>
        <w:ilvl w:val="2"/>
        <w:numId w:val="19"/>
      </w:numPr>
      <w:spacing w:line="240" w:lineRule="auto"/>
      <w:outlineLvl w:val="2"/>
    </w:pPr>
    <w:rPr>
      <w:rFonts w:asciiTheme="majorHAnsi" w:eastAsiaTheme="majorEastAsia" w:hAnsiTheme="majorHAnsi" w:cstheme="majorBidi"/>
      <w:b/>
      <w:bCs/>
      <w:i/>
      <w:color w:val="44546A" w:themeColor="text2"/>
      <w:sz w:val="28"/>
      <w:szCs w:val="28"/>
    </w:rPr>
  </w:style>
  <w:style w:type="paragraph" w:styleId="Titolo4">
    <w:name w:val="heading 4"/>
    <w:basedOn w:val="Normale"/>
    <w:next w:val="Corpotesto"/>
    <w:link w:val="Titolo4Carattere"/>
    <w:uiPriority w:val="99"/>
    <w:qFormat/>
    <w:rsid w:val="004B63DE"/>
    <w:pPr>
      <w:keepNext/>
      <w:keepLines/>
      <w:numPr>
        <w:ilvl w:val="3"/>
        <w:numId w:val="19"/>
      </w:numPr>
      <w:spacing w:line="240" w:lineRule="auto"/>
      <w:outlineLvl w:val="3"/>
    </w:pPr>
    <w:rPr>
      <w:rFonts w:asciiTheme="majorHAnsi" w:eastAsiaTheme="majorEastAsia" w:hAnsiTheme="majorHAnsi" w:cstheme="majorBidi"/>
      <w:bCs/>
      <w:i/>
      <w:iCs/>
      <w:color w:val="44546A" w:themeColor="text2"/>
      <w:sz w:val="28"/>
      <w:szCs w:val="28"/>
    </w:rPr>
  </w:style>
  <w:style w:type="paragraph" w:styleId="Titolo5">
    <w:name w:val="heading 5"/>
    <w:basedOn w:val="Normale"/>
    <w:next w:val="Corpotesto"/>
    <w:link w:val="Titolo5Carattere"/>
    <w:uiPriority w:val="99"/>
    <w:qFormat/>
    <w:rsid w:val="004B63DE"/>
    <w:pPr>
      <w:keepNext/>
      <w:keepLines/>
      <w:numPr>
        <w:ilvl w:val="4"/>
        <w:numId w:val="19"/>
      </w:numPr>
      <w:spacing w:line="240" w:lineRule="auto"/>
      <w:outlineLvl w:val="4"/>
    </w:pPr>
    <w:rPr>
      <w:rFonts w:asciiTheme="majorHAnsi" w:eastAsiaTheme="majorEastAsia" w:hAnsiTheme="majorHAnsi" w:cstheme="majorBidi"/>
      <w:i/>
      <w:color w:val="44546A" w:themeColor="text2"/>
      <w:sz w:val="24"/>
      <w:szCs w:val="24"/>
    </w:rPr>
  </w:style>
  <w:style w:type="paragraph" w:styleId="Titolo6">
    <w:name w:val="heading 6"/>
    <w:basedOn w:val="Normale"/>
    <w:next w:val="Normale"/>
    <w:link w:val="Titolo6Carattere"/>
    <w:uiPriority w:val="99"/>
    <w:qFormat/>
    <w:rsid w:val="004B63DE"/>
    <w:pPr>
      <w:keepNext/>
      <w:keepLines/>
      <w:numPr>
        <w:ilvl w:val="5"/>
        <w:numId w:val="19"/>
      </w:numPr>
      <w:spacing w:line="240" w:lineRule="auto"/>
      <w:outlineLvl w:val="5"/>
    </w:pPr>
    <w:rPr>
      <w:rFonts w:asciiTheme="majorHAnsi" w:eastAsiaTheme="majorEastAsia" w:hAnsiTheme="majorHAnsi" w:cstheme="majorBidi"/>
      <w:iCs/>
      <w:color w:val="5B9BD5" w:themeColor="accent1"/>
      <w:sz w:val="24"/>
      <w:szCs w:val="24"/>
    </w:rPr>
  </w:style>
  <w:style w:type="paragraph" w:styleId="Titolo7">
    <w:name w:val="heading 7"/>
    <w:basedOn w:val="Normale"/>
    <w:next w:val="Normale"/>
    <w:link w:val="Titolo7Carattere"/>
    <w:uiPriority w:val="99"/>
    <w:qFormat/>
    <w:rsid w:val="004B63DE"/>
    <w:pPr>
      <w:keepNext/>
      <w:keepLines/>
      <w:numPr>
        <w:ilvl w:val="6"/>
        <w:numId w:val="19"/>
      </w:numPr>
      <w:spacing w:line="240" w:lineRule="auto"/>
      <w:outlineLvl w:val="6"/>
    </w:pPr>
    <w:rPr>
      <w:rFonts w:asciiTheme="majorHAnsi" w:eastAsiaTheme="majorEastAsia" w:hAnsiTheme="majorHAnsi" w:cstheme="majorBidi"/>
      <w:i/>
      <w:iCs/>
    </w:rPr>
  </w:style>
  <w:style w:type="paragraph" w:styleId="Titolo8">
    <w:name w:val="heading 8"/>
    <w:basedOn w:val="Normale"/>
    <w:next w:val="Normale"/>
    <w:link w:val="Titolo8Carattere"/>
    <w:uiPriority w:val="99"/>
    <w:qFormat/>
    <w:rsid w:val="004B63DE"/>
    <w:pPr>
      <w:keepNext/>
      <w:keepLines/>
      <w:numPr>
        <w:ilvl w:val="7"/>
        <w:numId w:val="19"/>
      </w:numPr>
      <w:spacing w:line="240" w:lineRule="auto"/>
      <w:outlineLvl w:val="7"/>
    </w:pPr>
    <w:rPr>
      <w:rFonts w:asciiTheme="majorHAnsi" w:eastAsiaTheme="majorEastAsia" w:hAnsiTheme="majorHAnsi" w:cstheme="majorBidi"/>
      <w:i/>
    </w:rPr>
  </w:style>
  <w:style w:type="paragraph" w:styleId="Titolo9">
    <w:name w:val="heading 9"/>
    <w:basedOn w:val="Normale"/>
    <w:next w:val="Normale"/>
    <w:link w:val="Titolo9Carattere"/>
    <w:uiPriority w:val="99"/>
    <w:qFormat/>
    <w:rsid w:val="004B63DE"/>
    <w:pPr>
      <w:keepNext/>
      <w:keepLines/>
      <w:numPr>
        <w:ilvl w:val="8"/>
        <w:numId w:val="12"/>
      </w:numPr>
      <w:tabs>
        <w:tab w:val="clear" w:pos="3240"/>
      </w:tabs>
      <w:spacing w:line="240" w:lineRule="auto"/>
      <w:ind w:left="360"/>
      <w:outlineLvl w:val="8"/>
    </w:pPr>
    <w:rPr>
      <w:rFonts w:asciiTheme="majorHAnsi" w:eastAsiaTheme="majorEastAsia" w:hAnsiTheme="majorHAnsi" w:cstheme="majorBidi"/>
      <w:i/>
      <w:i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1z0">
    <w:name w:val="WW8Num1z0"/>
    <w:rPr>
      <w:rFonts w:ascii="Times New Roman" w:hAnsi="Times New Roman" w:cs="Times New Roman"/>
    </w:rPr>
  </w:style>
  <w:style w:type="character" w:customStyle="1" w:styleId="WW8Num3z0">
    <w:name w:val="WW8Num3z0"/>
    <w:rPr>
      <w:rFonts w:ascii="Symbol" w:hAnsi="Symbol"/>
    </w:rPr>
  </w:style>
  <w:style w:type="character" w:customStyle="1" w:styleId="WW8Num4z0">
    <w:name w:val="WW8Num4z0"/>
    <w:rPr>
      <w:rFonts w:ascii="Times New Roman" w:hAnsi="Times New Roman" w:cs="Times New Roman"/>
    </w:rPr>
  </w:style>
  <w:style w:type="character" w:customStyle="1" w:styleId="WW8Num5z0">
    <w:name w:val="WW8Num5z0"/>
    <w:rPr>
      <w:rFonts w:ascii="Wingdings" w:hAnsi="Wingdings"/>
      <w:color w:val="auto"/>
    </w:rPr>
  </w:style>
  <w:style w:type="character" w:customStyle="1" w:styleId="WW8Num5z2">
    <w:name w:val="WW8Num5z2"/>
    <w:rPr>
      <w:rFonts w:ascii="Wingdings" w:hAnsi="Wingdings"/>
    </w:rPr>
  </w:style>
  <w:style w:type="character" w:customStyle="1" w:styleId="WW8Num5z3">
    <w:name w:val="WW8Num5z3"/>
    <w:rPr>
      <w:rFonts w:ascii="Symbol" w:hAnsi="Symbol"/>
    </w:rPr>
  </w:style>
  <w:style w:type="character" w:customStyle="1" w:styleId="WW8Num5z4">
    <w:name w:val="WW8Num5z4"/>
    <w:rPr>
      <w:rFonts w:ascii="Courier New" w:hAnsi="Courier New" w:cs="Courier New"/>
    </w:rPr>
  </w:style>
  <w:style w:type="character" w:customStyle="1" w:styleId="WW8Num6z0">
    <w:name w:val="WW8Num6z0"/>
    <w:rPr>
      <w:rFonts w:ascii="Wingdings" w:hAnsi="Wingdings"/>
      <w:b/>
      <w:color w:val="auto"/>
    </w:rPr>
  </w:style>
  <w:style w:type="character" w:customStyle="1" w:styleId="WW8Num8z0">
    <w:name w:val="WW8Num8z0"/>
    <w:rPr>
      <w:rFonts w:ascii="Symbol" w:hAnsi="Symbol"/>
    </w:rPr>
  </w:style>
  <w:style w:type="character" w:customStyle="1" w:styleId="WW8Num9z0">
    <w:name w:val="WW8Num9z0"/>
    <w:rPr>
      <w:rFonts w:ascii="Times New Roman" w:hAnsi="Times New Roman"/>
      <w:b w:val="0"/>
      <w:i w:val="0"/>
      <w:sz w:val="24"/>
    </w:rPr>
  </w:style>
  <w:style w:type="character" w:customStyle="1" w:styleId="WW8Num11z0">
    <w:name w:val="WW8Num11z0"/>
    <w:rPr>
      <w:rFonts w:ascii="Wingdings" w:hAnsi="Wingdings" w:cs="Wingdings"/>
      <w:b/>
      <w:bCs/>
      <w:color w:val="auto"/>
    </w:rPr>
  </w:style>
  <w:style w:type="character" w:customStyle="1" w:styleId="WW8Num11z1">
    <w:name w:val="WW8Num11z1"/>
    <w:rPr>
      <w:rFonts w:cs="Times New Roman"/>
    </w:rPr>
  </w:style>
  <w:style w:type="character" w:customStyle="1" w:styleId="WW8Num11z2">
    <w:name w:val="WW8Num11z2"/>
    <w:rPr>
      <w:rFonts w:ascii="Arial" w:hAnsi="Arial" w:cs="Arial"/>
    </w:rPr>
  </w:style>
  <w:style w:type="character" w:customStyle="1" w:styleId="WW8Num12z0">
    <w:name w:val="WW8Num12z0"/>
    <w:rPr>
      <w:rFonts w:ascii="Arial" w:eastAsia="Times New Roman" w:hAnsi="Arial" w:cs="Arial"/>
    </w:rPr>
  </w:style>
  <w:style w:type="character" w:customStyle="1" w:styleId="WW8Num13z0">
    <w:name w:val="WW8Num13z0"/>
    <w:rPr>
      <w:rFonts w:ascii="Wingdings" w:hAnsi="Wingdings" w:cs="Wingdings"/>
    </w:rPr>
  </w:style>
  <w:style w:type="character" w:customStyle="1" w:styleId="WW8Num13z1">
    <w:name w:val="WW8Num13z1"/>
    <w:rPr>
      <w:rFonts w:ascii="Courier New" w:hAnsi="Courier New" w:cs="Courier New"/>
    </w:rPr>
  </w:style>
  <w:style w:type="character" w:customStyle="1" w:styleId="WW8Num13z3">
    <w:name w:val="WW8Num13z3"/>
    <w:rPr>
      <w:rFonts w:ascii="Symbol" w:hAnsi="Symbol" w:cs="Symbol"/>
    </w:rPr>
  </w:style>
  <w:style w:type="character" w:customStyle="1" w:styleId="Absatz-Standardschriftart">
    <w:name w:val="Absatz-Standardschriftart"/>
  </w:style>
  <w:style w:type="character" w:customStyle="1" w:styleId="WW8Num1z1">
    <w:name w:val="WW8Num1z1"/>
    <w:rPr>
      <w:rFonts w:ascii="Courier New" w:hAnsi="Courier New" w:cs="Courier New"/>
    </w:rPr>
  </w:style>
  <w:style w:type="character" w:customStyle="1" w:styleId="WW8Num1z2">
    <w:name w:val="WW8Num1z2"/>
    <w:rPr>
      <w:rFonts w:ascii="Wingdings" w:hAnsi="Wingdings" w:cs="Wingdings"/>
      <w:color w:val="auto"/>
    </w:rPr>
  </w:style>
  <w:style w:type="character" w:customStyle="1" w:styleId="WW8Num1z3">
    <w:name w:val="WW8Num1z3"/>
    <w:rPr>
      <w:rFonts w:ascii="Symbol" w:hAnsi="Symbol" w:cs="Symbol"/>
    </w:rPr>
  </w:style>
  <w:style w:type="character" w:customStyle="1" w:styleId="WW8Num1z5">
    <w:name w:val="WW8Num1z5"/>
    <w:rPr>
      <w:rFonts w:ascii="Wingdings" w:hAnsi="Wingdings" w:cs="Wingdings"/>
    </w:rPr>
  </w:style>
  <w:style w:type="character" w:customStyle="1" w:styleId="WW8Num2z0">
    <w:name w:val="WW8Num2z0"/>
    <w:rPr>
      <w:rFonts w:ascii="Symbol" w:hAnsi="Symbol"/>
    </w:rPr>
  </w:style>
  <w:style w:type="character" w:customStyle="1" w:styleId="WW8Num2z1">
    <w:name w:val="WW8Num2z1"/>
    <w:rPr>
      <w:rFonts w:ascii="Courier New" w:hAnsi="Courier New"/>
    </w:rPr>
  </w:style>
  <w:style w:type="character" w:customStyle="1" w:styleId="WW8Num2z2">
    <w:name w:val="WW8Num2z2"/>
    <w:rPr>
      <w:rFonts w:ascii="Wingdings" w:hAnsi="Wingdings"/>
    </w:rPr>
  </w:style>
  <w:style w:type="character" w:customStyle="1" w:styleId="WW8Num5z1">
    <w:name w:val="WW8Num5z1"/>
    <w:rPr>
      <w:rFonts w:ascii="Wingdings" w:hAnsi="Wingdings"/>
    </w:rPr>
  </w:style>
  <w:style w:type="character" w:customStyle="1" w:styleId="WW8Num6z2">
    <w:name w:val="WW8Num6z2"/>
    <w:rPr>
      <w:rFonts w:ascii="Arial" w:eastAsia="Times New Roman" w:hAnsi="Arial" w:cs="Arial"/>
    </w:rPr>
  </w:style>
  <w:style w:type="character" w:customStyle="1" w:styleId="WW8Num7z0">
    <w:name w:val="WW8Num7z0"/>
    <w:rPr>
      <w:b w:val="0"/>
      <w:i w:val="0"/>
      <w:sz w:val="20"/>
      <w:szCs w:val="20"/>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b w:val="0"/>
      <w:i w:val="0"/>
      <w:sz w:val="20"/>
      <w:szCs w:val="20"/>
    </w:rPr>
  </w:style>
  <w:style w:type="character" w:customStyle="1" w:styleId="WW8Num7z3">
    <w:name w:val="WW8Num7z3"/>
    <w:rPr>
      <w:rFonts w:ascii="Symbol" w:hAnsi="Symbol"/>
    </w:rPr>
  </w:style>
  <w:style w:type="character" w:customStyle="1" w:styleId="WW8Num7z5">
    <w:name w:val="WW8Num7z5"/>
    <w:rPr>
      <w:rFonts w:ascii="Wingdings" w:hAnsi="Wingdings"/>
    </w:rPr>
  </w:style>
  <w:style w:type="character" w:customStyle="1" w:styleId="WW8Num10z0">
    <w:name w:val="WW8Num10z0"/>
    <w:rPr>
      <w:sz w:val="20"/>
      <w:szCs w:val="20"/>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rPr>
  </w:style>
  <w:style w:type="character" w:customStyle="1" w:styleId="WW8Num12z3">
    <w:name w:val="WW8Num12z3"/>
    <w:rPr>
      <w:rFonts w:ascii="Symbol" w:hAnsi="Symbol"/>
    </w:rPr>
  </w:style>
  <w:style w:type="character" w:customStyle="1" w:styleId="WW8Num14z0">
    <w:name w:val="WW8Num14z0"/>
    <w:rPr>
      <w:i/>
    </w:rPr>
  </w:style>
  <w:style w:type="character" w:customStyle="1" w:styleId="WW8Num16z1">
    <w:name w:val="WW8Num16z1"/>
    <w:rPr>
      <w:rFonts w:ascii="Wingdings" w:hAnsi="Wingdings"/>
      <w:color w:val="auto"/>
    </w:rPr>
  </w:style>
  <w:style w:type="character" w:customStyle="1" w:styleId="WW8Num17z0">
    <w:name w:val="WW8Num17z0"/>
    <w:rPr>
      <w:rFonts w:ascii="Symbol" w:hAnsi="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rPr>
  </w:style>
  <w:style w:type="character" w:customStyle="1" w:styleId="WW8Num18z0">
    <w:name w:val="WW8Num18z0"/>
    <w:rPr>
      <w:rFonts w:ascii="Wingdings" w:hAnsi="Wingdings"/>
      <w:color w:val="auto"/>
    </w:rPr>
  </w:style>
  <w:style w:type="character" w:customStyle="1" w:styleId="WW8Num18z1">
    <w:name w:val="WW8Num18z1"/>
    <w:rPr>
      <w:rFonts w:ascii="Courier New" w:hAnsi="Courier New" w:cs="Courier New"/>
    </w:rPr>
  </w:style>
  <w:style w:type="character" w:customStyle="1" w:styleId="WW8Num18z2">
    <w:name w:val="WW8Num18z2"/>
    <w:rPr>
      <w:rFonts w:ascii="Wingdings" w:hAnsi="Wingdings"/>
    </w:rPr>
  </w:style>
  <w:style w:type="character" w:customStyle="1" w:styleId="WW8Num18z3">
    <w:name w:val="WW8Num18z3"/>
    <w:rPr>
      <w:rFonts w:ascii="Symbol" w:hAnsi="Symbol"/>
    </w:rPr>
  </w:style>
  <w:style w:type="character" w:customStyle="1" w:styleId="WW8Num19z0">
    <w:name w:val="WW8Num19z0"/>
    <w:rPr>
      <w:rFonts w:ascii="Symbol" w:hAnsi="Symbol"/>
    </w:rPr>
  </w:style>
  <w:style w:type="character" w:customStyle="1" w:styleId="WW8Num21z0">
    <w:name w:val="WW8Num21z0"/>
    <w:rPr>
      <w:rFonts w:ascii="Times New Roman" w:hAnsi="Times New Roman" w:cs="Times New Roman"/>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Wingdings" w:hAnsi="Wingdings"/>
      <w:color w:val="auto"/>
    </w:rPr>
  </w:style>
  <w:style w:type="character" w:customStyle="1" w:styleId="WW8Num22z2">
    <w:name w:val="WW8Num22z2"/>
    <w:rPr>
      <w:rFonts w:ascii="Wingdings" w:hAnsi="Wingdings"/>
    </w:rPr>
  </w:style>
  <w:style w:type="character" w:customStyle="1" w:styleId="WW8Num22z3">
    <w:name w:val="WW8Num22z3"/>
    <w:rPr>
      <w:rFonts w:ascii="Symbol" w:hAnsi="Symbol"/>
    </w:rPr>
  </w:style>
  <w:style w:type="character" w:customStyle="1" w:styleId="WW8Num22z4">
    <w:name w:val="WW8Num22z4"/>
    <w:rPr>
      <w:rFonts w:ascii="Courier New" w:hAnsi="Courier New" w:cs="Courier New"/>
    </w:rPr>
  </w:style>
  <w:style w:type="character" w:customStyle="1" w:styleId="WW8Num24z0">
    <w:name w:val="WW8Num24z0"/>
    <w:rPr>
      <w:rFonts w:ascii="Symbol" w:hAnsi="Symbol"/>
    </w:rPr>
  </w:style>
  <w:style w:type="character" w:customStyle="1" w:styleId="WW8Num24z2">
    <w:name w:val="WW8Num24z2"/>
    <w:rPr>
      <w:rFonts w:ascii="Wingdings" w:hAnsi="Wingdings"/>
    </w:rPr>
  </w:style>
  <w:style w:type="character" w:customStyle="1" w:styleId="WW8Num24z4">
    <w:name w:val="WW8Num24z4"/>
    <w:rPr>
      <w:rFonts w:ascii="Courier New" w:hAnsi="Courier New"/>
    </w:rPr>
  </w:style>
  <w:style w:type="character" w:customStyle="1" w:styleId="WW8Num26z0">
    <w:name w:val="WW8Num26z0"/>
    <w:rPr>
      <w:b w:val="0"/>
      <w:i w:val="0"/>
      <w:sz w:val="20"/>
      <w:szCs w:val="20"/>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b w:val="0"/>
      <w:i w:val="0"/>
      <w:sz w:val="20"/>
      <w:szCs w:val="20"/>
    </w:rPr>
  </w:style>
  <w:style w:type="character" w:customStyle="1" w:styleId="WW8Num26z3">
    <w:name w:val="WW8Num26z3"/>
    <w:rPr>
      <w:rFonts w:ascii="Symbol" w:hAnsi="Symbol"/>
    </w:rPr>
  </w:style>
  <w:style w:type="character" w:customStyle="1" w:styleId="WW8Num26z5">
    <w:name w:val="WW8Num26z5"/>
    <w:rPr>
      <w:rFonts w:ascii="Wingdings" w:hAnsi="Wingdings"/>
    </w:rPr>
  </w:style>
  <w:style w:type="character" w:customStyle="1" w:styleId="WW8Num27z0">
    <w:name w:val="WW8Num27z0"/>
    <w:rPr>
      <w:rFonts w:ascii="Symbol" w:hAnsi="Symbol"/>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rPr>
  </w:style>
  <w:style w:type="character" w:customStyle="1" w:styleId="WW8Num28z0">
    <w:name w:val="WW8Num28z0"/>
    <w:rPr>
      <w:rFonts w:ascii="Wingdings" w:hAnsi="Wingdings"/>
    </w:rPr>
  </w:style>
  <w:style w:type="character" w:customStyle="1" w:styleId="WW8Num28z1">
    <w:name w:val="WW8Num28z1"/>
    <w:rPr>
      <w:rFonts w:ascii="Courier New" w:hAnsi="Courier New"/>
    </w:rPr>
  </w:style>
  <w:style w:type="character" w:customStyle="1" w:styleId="WW8Num28z3">
    <w:name w:val="WW8Num28z3"/>
    <w:rPr>
      <w:rFonts w:ascii="Symbol" w:hAnsi="Symbol"/>
    </w:rPr>
  </w:style>
  <w:style w:type="character" w:customStyle="1" w:styleId="WW8Num30z0">
    <w:name w:val="WW8Num30z0"/>
    <w:rPr>
      <w:rFonts w:ascii="Symbol" w:hAnsi="Symbol"/>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rPr>
  </w:style>
  <w:style w:type="character" w:customStyle="1" w:styleId="WW8Num31z0">
    <w:name w:val="WW8Num31z0"/>
    <w:rPr>
      <w:rFonts w:ascii="Symbol" w:hAnsi="Symbol"/>
    </w:rPr>
  </w:style>
  <w:style w:type="character" w:customStyle="1" w:styleId="WW8Num31z1">
    <w:name w:val="WW8Num31z1"/>
    <w:rPr>
      <w:rFonts w:ascii="Times New Roman" w:eastAsia="Times New Roman" w:hAnsi="Times New Roman" w:cs="Times New Roman"/>
    </w:rPr>
  </w:style>
  <w:style w:type="character" w:customStyle="1" w:styleId="WW8Num31z2">
    <w:name w:val="WW8Num31z2"/>
    <w:rPr>
      <w:rFonts w:ascii="Wingdings" w:hAnsi="Wingdings"/>
    </w:rPr>
  </w:style>
  <w:style w:type="character" w:customStyle="1" w:styleId="WW8Num31z4">
    <w:name w:val="WW8Num31z4"/>
    <w:rPr>
      <w:rFonts w:ascii="Courier New" w:hAnsi="Courier New"/>
    </w:rPr>
  </w:style>
  <w:style w:type="character" w:customStyle="1" w:styleId="WW8Num34z0">
    <w:name w:val="WW8Num34z0"/>
    <w:rPr>
      <w:i/>
    </w:rPr>
  </w:style>
  <w:style w:type="character" w:customStyle="1" w:styleId="WW8Num35z1">
    <w:name w:val="WW8Num35z1"/>
    <w:rPr>
      <w:rFonts w:ascii="Wingdings" w:hAnsi="Wingdings"/>
    </w:rPr>
  </w:style>
  <w:style w:type="character" w:customStyle="1" w:styleId="WW8Num36z0">
    <w:name w:val="WW8Num36z0"/>
    <w:rPr>
      <w:rFonts w:ascii="Courier New" w:hAnsi="Courier New" w:cs="Courier New"/>
    </w:rPr>
  </w:style>
  <w:style w:type="character" w:customStyle="1" w:styleId="WW8Num36z2">
    <w:name w:val="WW8Num36z2"/>
    <w:rPr>
      <w:rFonts w:ascii="Wingdings" w:hAnsi="Wingdings" w:cs="Wingdings"/>
    </w:rPr>
  </w:style>
  <w:style w:type="character" w:customStyle="1" w:styleId="WW8Num36z3">
    <w:name w:val="WW8Num36z3"/>
    <w:rPr>
      <w:rFonts w:ascii="Symbol" w:hAnsi="Symbol" w:cs="Symbol"/>
    </w:rPr>
  </w:style>
  <w:style w:type="character" w:customStyle="1" w:styleId="WW8Num37z0">
    <w:name w:val="WW8Num37z0"/>
    <w:rPr>
      <w:rFonts w:ascii="Symbol" w:hAnsi="Symbol"/>
    </w:rPr>
  </w:style>
  <w:style w:type="character" w:customStyle="1" w:styleId="WW8Num38z0">
    <w:name w:val="WW8Num38z0"/>
    <w:rPr>
      <w:rFonts w:ascii="Arial" w:eastAsia="Times New Roman" w:hAnsi="Arial" w:cs="Arial"/>
    </w:rPr>
  </w:style>
  <w:style w:type="character" w:customStyle="1" w:styleId="WW8Num38z1">
    <w:name w:val="WW8Num38z1"/>
    <w:rPr>
      <w:rFonts w:ascii="Courier New" w:hAnsi="Courier New" w:cs="Courier New"/>
    </w:rPr>
  </w:style>
  <w:style w:type="character" w:customStyle="1" w:styleId="WW8Num38z2">
    <w:name w:val="WW8Num38z2"/>
    <w:rPr>
      <w:rFonts w:ascii="Wingdings" w:hAnsi="Wingdings"/>
    </w:rPr>
  </w:style>
  <w:style w:type="character" w:customStyle="1" w:styleId="WW8Num38z3">
    <w:name w:val="WW8Num38z3"/>
    <w:rPr>
      <w:rFonts w:ascii="Symbol" w:hAnsi="Symbol"/>
    </w:rPr>
  </w:style>
  <w:style w:type="character" w:customStyle="1" w:styleId="WW8Num40z0">
    <w:name w:val="WW8Num40z0"/>
    <w:rPr>
      <w:rFonts w:ascii="Wingdings" w:hAnsi="Wingdings" w:cs="Wingdings"/>
      <w:sz w:val="24"/>
      <w:szCs w:val="24"/>
    </w:rPr>
  </w:style>
  <w:style w:type="character" w:customStyle="1" w:styleId="WW8Num41z0">
    <w:name w:val="WW8Num41z0"/>
    <w:rPr>
      <w:i/>
    </w:rPr>
  </w:style>
  <w:style w:type="character" w:customStyle="1" w:styleId="WW8Num42z0">
    <w:name w:val="WW8Num42z0"/>
    <w:rPr>
      <w:rFonts w:ascii="Times New Roman" w:hAnsi="Times New Roman"/>
      <w:b w:val="0"/>
      <w:i w:val="0"/>
      <w:sz w:val="24"/>
    </w:rPr>
  </w:style>
  <w:style w:type="character" w:customStyle="1" w:styleId="WW8Num42z1">
    <w:name w:val="WW8Num42z1"/>
    <w:rPr>
      <w:rFonts w:ascii="Times New Roman" w:eastAsia="Times New Roman" w:hAnsi="Times New Roman" w:cs="Times New Roman"/>
      <w:b w:val="0"/>
      <w:i w:val="0"/>
      <w:sz w:val="24"/>
    </w:rPr>
  </w:style>
  <w:style w:type="character" w:customStyle="1" w:styleId="WW8Num43z1">
    <w:name w:val="WW8Num43z1"/>
    <w:rPr>
      <w:rFonts w:ascii="Courier New" w:hAnsi="Courier New" w:cs="Courier New"/>
    </w:rPr>
  </w:style>
  <w:style w:type="character" w:customStyle="1" w:styleId="WW8Num43z3">
    <w:name w:val="WW8Num43z3"/>
    <w:rPr>
      <w:rFonts w:ascii="Symbol" w:hAnsi="Symbol"/>
      <w:sz w:val="22"/>
      <w:szCs w:val="22"/>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45z0">
    <w:name w:val="WW8Num45z0"/>
    <w:rPr>
      <w:rFonts w:ascii="Symbol" w:hAnsi="Symbol"/>
    </w:rPr>
  </w:style>
  <w:style w:type="character" w:customStyle="1" w:styleId="WW8Num45z1">
    <w:name w:val="WW8Num45z1"/>
    <w:rPr>
      <w:rFonts w:ascii="Courier New" w:hAnsi="Courier New" w:cs="Courier New"/>
    </w:rPr>
  </w:style>
  <w:style w:type="character" w:customStyle="1" w:styleId="WW8Num45z2">
    <w:name w:val="WW8Num45z2"/>
    <w:rPr>
      <w:rFonts w:ascii="Wingdings" w:hAnsi="Wingdings"/>
    </w:rPr>
  </w:style>
  <w:style w:type="character" w:customStyle="1" w:styleId="WW8Num46z0">
    <w:name w:val="WW8Num46z0"/>
    <w:rPr>
      <w:rFonts w:ascii="Wingdings" w:hAnsi="Wingdings"/>
    </w:rPr>
  </w:style>
  <w:style w:type="character" w:customStyle="1" w:styleId="WW8Num46z1">
    <w:name w:val="WW8Num46z1"/>
    <w:rPr>
      <w:rFonts w:ascii="Courier New" w:hAnsi="Courier New"/>
    </w:rPr>
  </w:style>
  <w:style w:type="character" w:customStyle="1" w:styleId="WW8Num46z3">
    <w:name w:val="WW8Num46z3"/>
    <w:rPr>
      <w:rFonts w:ascii="Symbol" w:hAnsi="Symbol"/>
    </w:rPr>
  </w:style>
  <w:style w:type="character" w:customStyle="1" w:styleId="WW8Num49z0">
    <w:name w:val="WW8Num49z0"/>
    <w:rPr>
      <w:rFonts w:ascii="Wingdings" w:hAnsi="Wingdings"/>
      <w:color w:val="auto"/>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rPr>
  </w:style>
  <w:style w:type="character" w:customStyle="1" w:styleId="WW8Num49z3">
    <w:name w:val="WW8Num49z3"/>
    <w:rPr>
      <w:rFonts w:ascii="Symbol" w:hAnsi="Symbol"/>
    </w:rPr>
  </w:style>
  <w:style w:type="character" w:customStyle="1" w:styleId="Carpredefinitoparagrafo1">
    <w:name w:val="Car. predefinito paragrafo1"/>
  </w:style>
  <w:style w:type="character" w:styleId="Numeropagina">
    <w:name w:val="page number"/>
    <w:basedOn w:val="Carpredefinitoparagrafo1"/>
  </w:style>
  <w:style w:type="character" w:styleId="Collegamentoipertestuale">
    <w:name w:val="Hyperlink"/>
    <w:uiPriority w:val="99"/>
    <w:rPr>
      <w:color w:val="0000FF"/>
      <w:u w:val="single"/>
    </w:rPr>
  </w:style>
  <w:style w:type="character" w:customStyle="1" w:styleId="TestonormaleCarattere">
    <w:name w:val="Testo normale Carattere"/>
    <w:link w:val="Testonormale"/>
    <w:uiPriority w:val="99"/>
    <w:rPr>
      <w:rFonts w:ascii="Courier New" w:hAnsi="Courier New"/>
    </w:rPr>
  </w:style>
  <w:style w:type="character" w:customStyle="1" w:styleId="PidipaginaCarattere">
    <w:name w:val="Piè di pagina Carattere"/>
    <w:uiPriority w:val="99"/>
    <w:rPr>
      <w:sz w:val="24"/>
      <w:szCs w:val="24"/>
    </w:rPr>
  </w:style>
  <w:style w:type="character" w:customStyle="1" w:styleId="Rimandocommento1">
    <w:name w:val="Rimando commento1"/>
    <w:rPr>
      <w:sz w:val="16"/>
      <w:szCs w:val="16"/>
    </w:rPr>
  </w:style>
  <w:style w:type="character" w:customStyle="1" w:styleId="RTFNum51">
    <w:name w:val="RTF_Num 5 1"/>
    <w:rPr>
      <w:rFonts w:ascii="Wingdings" w:eastAsia="Wingdings" w:hAnsi="Wingdings" w:cs="Wingdings"/>
      <w:b/>
      <w:bCs/>
      <w:color w:val="auto"/>
    </w:rPr>
  </w:style>
  <w:style w:type="character" w:customStyle="1" w:styleId="RTFNum52">
    <w:name w:val="RTF_Num 5 2"/>
    <w:rPr>
      <w:rFonts w:cs="Times New Roman"/>
    </w:rPr>
  </w:style>
  <w:style w:type="character" w:customStyle="1" w:styleId="RTFNum53">
    <w:name w:val="RTF_Num 5 3"/>
    <w:rPr>
      <w:rFonts w:ascii="Arial" w:eastAsia="Times New Roman" w:hAnsi="Arial" w:cs="Arial"/>
    </w:rPr>
  </w:style>
  <w:style w:type="character" w:customStyle="1" w:styleId="RTFNum54">
    <w:name w:val="RTF_Num 5 4"/>
    <w:rPr>
      <w:rFonts w:cs="Times New Roman"/>
    </w:rPr>
  </w:style>
  <w:style w:type="character" w:customStyle="1" w:styleId="RTFNum55">
    <w:name w:val="RTF_Num 5 5"/>
    <w:rPr>
      <w:rFonts w:cs="Times New Roman"/>
    </w:rPr>
  </w:style>
  <w:style w:type="character" w:customStyle="1" w:styleId="RTFNum56">
    <w:name w:val="RTF_Num 5 6"/>
    <w:rPr>
      <w:rFonts w:cs="Times New Roman"/>
    </w:rPr>
  </w:style>
  <w:style w:type="character" w:customStyle="1" w:styleId="RTFNum57">
    <w:name w:val="RTF_Num 5 7"/>
    <w:rPr>
      <w:rFonts w:cs="Times New Roman"/>
    </w:rPr>
  </w:style>
  <w:style w:type="character" w:customStyle="1" w:styleId="RTFNum58">
    <w:name w:val="RTF_Num 5 8"/>
    <w:rPr>
      <w:rFonts w:cs="Times New Roman"/>
    </w:rPr>
  </w:style>
  <w:style w:type="character" w:customStyle="1" w:styleId="RTFNum59">
    <w:name w:val="RTF_Num 5 9"/>
    <w:rPr>
      <w:rFonts w:cs="Times New Roman"/>
    </w:rPr>
  </w:style>
  <w:style w:type="character" w:customStyle="1" w:styleId="RTFNum231">
    <w:name w:val="RTF_Num 23 1"/>
    <w:rPr>
      <w:rFonts w:cs="Times New Roman"/>
    </w:rPr>
  </w:style>
  <w:style w:type="character" w:customStyle="1" w:styleId="RTFNum232">
    <w:name w:val="RTF_Num 23 2"/>
    <w:rPr>
      <w:rFonts w:cs="Times New Roman"/>
    </w:rPr>
  </w:style>
  <w:style w:type="character" w:customStyle="1" w:styleId="RTFNum233">
    <w:name w:val="RTF_Num 23 3"/>
    <w:rPr>
      <w:rFonts w:cs="Times New Roman"/>
    </w:rPr>
  </w:style>
  <w:style w:type="character" w:customStyle="1" w:styleId="RTFNum234">
    <w:name w:val="RTF_Num 23 4"/>
    <w:rPr>
      <w:rFonts w:cs="Times New Roman"/>
    </w:rPr>
  </w:style>
  <w:style w:type="character" w:customStyle="1" w:styleId="RTFNum235">
    <w:name w:val="RTF_Num 23 5"/>
    <w:rPr>
      <w:rFonts w:cs="Times New Roman"/>
    </w:rPr>
  </w:style>
  <w:style w:type="character" w:customStyle="1" w:styleId="RTFNum236">
    <w:name w:val="RTF_Num 23 6"/>
    <w:rPr>
      <w:rFonts w:cs="Times New Roman"/>
    </w:rPr>
  </w:style>
  <w:style w:type="character" w:customStyle="1" w:styleId="RTFNum237">
    <w:name w:val="RTF_Num 23 7"/>
    <w:rPr>
      <w:rFonts w:cs="Times New Roman"/>
    </w:rPr>
  </w:style>
  <w:style w:type="character" w:customStyle="1" w:styleId="RTFNum238">
    <w:name w:val="RTF_Num 23 8"/>
    <w:rPr>
      <w:rFonts w:cs="Times New Roman"/>
    </w:rPr>
  </w:style>
  <w:style w:type="character" w:customStyle="1" w:styleId="RTFNum239">
    <w:name w:val="RTF_Num 23 9"/>
    <w:rPr>
      <w:rFonts w:cs="Times New Roman"/>
    </w:rPr>
  </w:style>
  <w:style w:type="character" w:customStyle="1" w:styleId="RTFNum261">
    <w:name w:val="RTF_Num 26 1"/>
    <w:rPr>
      <w:rFonts w:ascii="Wingdings" w:eastAsia="Wingdings" w:hAnsi="Wingdings" w:cs="Wingdings"/>
    </w:rPr>
  </w:style>
  <w:style w:type="character" w:customStyle="1" w:styleId="RTFNum262">
    <w:name w:val="RTF_Num 26 2"/>
    <w:rPr>
      <w:rFonts w:ascii="Courier New" w:eastAsia="Courier New" w:hAnsi="Courier New" w:cs="Courier New"/>
    </w:rPr>
  </w:style>
  <w:style w:type="character" w:customStyle="1" w:styleId="RTFNum263">
    <w:name w:val="RTF_Num 26 3"/>
    <w:rPr>
      <w:rFonts w:ascii="Wingdings" w:eastAsia="Wingdings" w:hAnsi="Wingdings" w:cs="Wingdings"/>
    </w:rPr>
  </w:style>
  <w:style w:type="character" w:customStyle="1" w:styleId="RTFNum264">
    <w:name w:val="RTF_Num 26 4"/>
    <w:rPr>
      <w:rFonts w:ascii="Symbol" w:eastAsia="Symbol" w:hAnsi="Symbol" w:cs="Symbol"/>
    </w:rPr>
  </w:style>
  <w:style w:type="character" w:customStyle="1" w:styleId="RTFNum265">
    <w:name w:val="RTF_Num 26 5"/>
    <w:rPr>
      <w:rFonts w:ascii="Courier New" w:eastAsia="Courier New" w:hAnsi="Courier New" w:cs="Courier New"/>
    </w:rPr>
  </w:style>
  <w:style w:type="character" w:customStyle="1" w:styleId="RTFNum266">
    <w:name w:val="RTF_Num 26 6"/>
    <w:rPr>
      <w:rFonts w:ascii="Wingdings" w:eastAsia="Wingdings" w:hAnsi="Wingdings" w:cs="Wingdings"/>
    </w:rPr>
  </w:style>
  <w:style w:type="character" w:customStyle="1" w:styleId="RTFNum267">
    <w:name w:val="RTF_Num 26 7"/>
    <w:rPr>
      <w:rFonts w:ascii="Symbol" w:eastAsia="Symbol" w:hAnsi="Symbol" w:cs="Symbol"/>
    </w:rPr>
  </w:style>
  <w:style w:type="character" w:customStyle="1" w:styleId="RTFNum268">
    <w:name w:val="RTF_Num 26 8"/>
    <w:rPr>
      <w:rFonts w:ascii="Courier New" w:eastAsia="Courier New" w:hAnsi="Courier New" w:cs="Courier New"/>
    </w:rPr>
  </w:style>
  <w:style w:type="character" w:customStyle="1" w:styleId="RTFNum269">
    <w:name w:val="RTF_Num 26 9"/>
    <w:rPr>
      <w:rFonts w:ascii="Wingdings" w:eastAsia="Wingdings" w:hAnsi="Wingdings" w:cs="Wingdings"/>
    </w:rPr>
  </w:style>
  <w:style w:type="character" w:customStyle="1" w:styleId="RTFNum411">
    <w:name w:val="RTF_Num 41 1"/>
    <w:rPr>
      <w:rFonts w:cs="Times New Roman"/>
    </w:rPr>
  </w:style>
  <w:style w:type="character" w:customStyle="1" w:styleId="RTFNum412">
    <w:name w:val="RTF_Num 41 2"/>
    <w:rPr>
      <w:rFonts w:cs="Times New Roman"/>
    </w:rPr>
  </w:style>
  <w:style w:type="character" w:customStyle="1" w:styleId="RTFNum413">
    <w:name w:val="RTF_Num 41 3"/>
    <w:rPr>
      <w:rFonts w:cs="Times New Roman"/>
    </w:rPr>
  </w:style>
  <w:style w:type="character" w:customStyle="1" w:styleId="RTFNum414">
    <w:name w:val="RTF_Num 41 4"/>
    <w:rPr>
      <w:rFonts w:cs="Times New Roman"/>
    </w:rPr>
  </w:style>
  <w:style w:type="character" w:customStyle="1" w:styleId="RTFNum415">
    <w:name w:val="RTF_Num 41 5"/>
    <w:rPr>
      <w:rFonts w:cs="Times New Roman"/>
    </w:rPr>
  </w:style>
  <w:style w:type="character" w:customStyle="1" w:styleId="RTFNum416">
    <w:name w:val="RTF_Num 41 6"/>
    <w:rPr>
      <w:rFonts w:cs="Times New Roman"/>
    </w:rPr>
  </w:style>
  <w:style w:type="character" w:customStyle="1" w:styleId="RTFNum417">
    <w:name w:val="RTF_Num 41 7"/>
    <w:rPr>
      <w:rFonts w:cs="Times New Roman"/>
    </w:rPr>
  </w:style>
  <w:style w:type="character" w:customStyle="1" w:styleId="RTFNum418">
    <w:name w:val="RTF_Num 41 8"/>
    <w:rPr>
      <w:rFonts w:cs="Times New Roman"/>
    </w:rPr>
  </w:style>
  <w:style w:type="character" w:customStyle="1" w:styleId="RTFNum419">
    <w:name w:val="RTF_Num 41 9"/>
    <w:rPr>
      <w:rFonts w:cs="Times New Roman"/>
    </w:rPr>
  </w:style>
  <w:style w:type="character" w:customStyle="1" w:styleId="RTFNum381">
    <w:name w:val="RTF_Num 38 1"/>
    <w:rPr>
      <w:rFonts w:ascii="Wingdings" w:eastAsia="Wingdings" w:hAnsi="Wingdings" w:cs="Wingdings"/>
      <w:b/>
      <w:bCs/>
      <w:color w:val="auto"/>
    </w:rPr>
  </w:style>
  <w:style w:type="character" w:customStyle="1" w:styleId="RTFNum382">
    <w:name w:val="RTF_Num 38 2"/>
    <w:rPr>
      <w:rFonts w:ascii="Courier New" w:eastAsia="Courier New" w:hAnsi="Courier New" w:cs="Courier New"/>
    </w:rPr>
  </w:style>
  <w:style w:type="character" w:customStyle="1" w:styleId="RTFNum383">
    <w:name w:val="RTF_Num 38 3"/>
    <w:rPr>
      <w:rFonts w:ascii="Wingdings" w:eastAsia="Wingdings" w:hAnsi="Wingdings" w:cs="Wingdings"/>
    </w:rPr>
  </w:style>
  <w:style w:type="character" w:customStyle="1" w:styleId="RTFNum384">
    <w:name w:val="RTF_Num 38 4"/>
    <w:rPr>
      <w:rFonts w:ascii="Symbol" w:eastAsia="Symbol" w:hAnsi="Symbol" w:cs="Symbol"/>
    </w:rPr>
  </w:style>
  <w:style w:type="character" w:customStyle="1" w:styleId="RTFNum385">
    <w:name w:val="RTF_Num 38 5"/>
    <w:rPr>
      <w:rFonts w:ascii="Courier New" w:eastAsia="Courier New" w:hAnsi="Courier New" w:cs="Courier New"/>
    </w:rPr>
  </w:style>
  <w:style w:type="character" w:customStyle="1" w:styleId="RTFNum386">
    <w:name w:val="RTF_Num 38 6"/>
    <w:rPr>
      <w:rFonts w:ascii="Wingdings" w:eastAsia="Wingdings" w:hAnsi="Wingdings" w:cs="Wingdings"/>
    </w:rPr>
  </w:style>
  <w:style w:type="character" w:customStyle="1" w:styleId="RTFNum387">
    <w:name w:val="RTF_Num 38 7"/>
    <w:rPr>
      <w:rFonts w:ascii="Symbol" w:eastAsia="Symbol" w:hAnsi="Symbol" w:cs="Symbol"/>
    </w:rPr>
  </w:style>
  <w:style w:type="character" w:customStyle="1" w:styleId="RTFNum388">
    <w:name w:val="RTF_Num 38 8"/>
    <w:rPr>
      <w:rFonts w:ascii="Courier New" w:eastAsia="Courier New" w:hAnsi="Courier New" w:cs="Courier New"/>
    </w:rPr>
  </w:style>
  <w:style w:type="character" w:customStyle="1" w:styleId="RTFNum389">
    <w:name w:val="RTF_Num 38 9"/>
    <w:rPr>
      <w:rFonts w:ascii="Wingdings" w:eastAsia="Wingdings" w:hAnsi="Wingdings" w:cs="Wingdings"/>
    </w:rPr>
  </w:style>
  <w:style w:type="paragraph" w:customStyle="1" w:styleId="Intestazione1">
    <w:name w:val="Intestazione1"/>
    <w:basedOn w:val="Normale"/>
    <w:next w:val="Corpotesto"/>
    <w:pPr>
      <w:keepNext/>
      <w:spacing w:before="240" w:after="120"/>
    </w:pPr>
    <w:rPr>
      <w:rFonts w:ascii="Arial" w:eastAsia="MS Mincho" w:hAnsi="Arial" w:cs="Tahoma"/>
      <w:sz w:val="28"/>
      <w:szCs w:val="28"/>
    </w:rPr>
  </w:style>
  <w:style w:type="paragraph" w:styleId="Corpotesto">
    <w:name w:val="Body Text"/>
    <w:basedOn w:val="Normale"/>
    <w:link w:val="CorpotestoCarattere"/>
    <w:qFormat/>
    <w:rsid w:val="004B63DE"/>
  </w:style>
  <w:style w:type="paragraph" w:styleId="Elenco">
    <w:name w:val="List"/>
    <w:basedOn w:val="Corpotesto"/>
    <w:rPr>
      <w:rFonts w:cs="Tahoma"/>
    </w:rPr>
  </w:style>
  <w:style w:type="paragraph" w:customStyle="1" w:styleId="Didascalia1">
    <w:name w:val="Didascalia1"/>
    <w:basedOn w:val="Normale"/>
    <w:pPr>
      <w:suppressLineNumbers/>
      <w:spacing w:before="120" w:after="120"/>
    </w:pPr>
    <w:rPr>
      <w:rFonts w:cs="Tahoma"/>
      <w:i/>
      <w:iCs/>
    </w:rPr>
  </w:style>
  <w:style w:type="paragraph" w:customStyle="1" w:styleId="Indice">
    <w:name w:val="Indice"/>
    <w:basedOn w:val="Normale"/>
    <w:pPr>
      <w:suppressLineNumbers/>
    </w:pPr>
    <w:rPr>
      <w:rFonts w:cs="Tahoma"/>
    </w:rPr>
  </w:style>
  <w:style w:type="paragraph" w:styleId="Intestazione">
    <w:name w:val="header"/>
    <w:aliases w:val="Intestazione Nova,hd,intestazione"/>
    <w:basedOn w:val="Normale"/>
    <w:link w:val="IntestazioneCarattere"/>
    <w:uiPriority w:val="99"/>
    <w:qFormat/>
    <w:rsid w:val="004B63DE"/>
    <w:pPr>
      <w:spacing w:after="0" w:line="240" w:lineRule="auto"/>
    </w:pPr>
    <w:rPr>
      <w:rFonts w:asciiTheme="minorHAnsi" w:hAnsiTheme="minorHAnsi"/>
      <w:sz w:val="16"/>
    </w:rPr>
  </w:style>
  <w:style w:type="paragraph" w:styleId="Pidipagina">
    <w:name w:val="footer"/>
    <w:basedOn w:val="Normale"/>
    <w:link w:val="PidipaginaCarattere1"/>
    <w:uiPriority w:val="99"/>
    <w:pPr>
      <w:tabs>
        <w:tab w:val="center" w:pos="4819"/>
        <w:tab w:val="right" w:pos="9638"/>
      </w:tabs>
    </w:pPr>
  </w:style>
  <w:style w:type="paragraph" w:styleId="Testofumetto">
    <w:name w:val="Balloon Text"/>
    <w:basedOn w:val="Normale"/>
    <w:link w:val="TestofumettoCarattere"/>
    <w:rPr>
      <w:rFonts w:ascii="Tahoma" w:hAnsi="Tahoma" w:cs="Tahoma"/>
      <w:sz w:val="16"/>
      <w:szCs w:val="16"/>
    </w:rPr>
  </w:style>
  <w:style w:type="paragraph" w:customStyle="1" w:styleId="caricafirma">
    <w:name w:val="carica firma"/>
    <w:basedOn w:val="Normale"/>
    <w:next w:val="Normale"/>
    <w:pPr>
      <w:spacing w:before="840" w:line="360" w:lineRule="exact"/>
      <w:ind w:left="4309"/>
      <w:jc w:val="center"/>
    </w:pPr>
    <w:rPr>
      <w:rFonts w:ascii="Futura Std Book" w:hAnsi="Futura Std Book"/>
      <w:b/>
      <w:sz w:val="18"/>
      <w:lang w:eastAsia="ar-SA"/>
    </w:rPr>
  </w:style>
  <w:style w:type="paragraph" w:customStyle="1" w:styleId="elencopuntato">
    <w:name w:val="elenco puntato"/>
    <w:basedOn w:val="Normale"/>
    <w:pPr>
      <w:widowControl w:val="0"/>
      <w:tabs>
        <w:tab w:val="left" w:pos="851"/>
      </w:tabs>
      <w:spacing w:before="120" w:after="120"/>
    </w:pPr>
    <w:rPr>
      <w:lang w:eastAsia="ar-SA"/>
    </w:rPr>
  </w:style>
  <w:style w:type="paragraph" w:styleId="Rientrocorpodeltesto">
    <w:name w:val="Body Text Indent"/>
    <w:basedOn w:val="Normale"/>
    <w:pPr>
      <w:spacing w:after="120"/>
      <w:ind w:left="283"/>
    </w:pPr>
  </w:style>
  <w:style w:type="paragraph" w:customStyle="1" w:styleId="Testocommento1">
    <w:name w:val="Testo commento1"/>
    <w:basedOn w:val="Normale"/>
    <w:pPr>
      <w:ind w:left="1077" w:hanging="1077"/>
    </w:pPr>
  </w:style>
  <w:style w:type="paragraph" w:customStyle="1" w:styleId="usoboll1">
    <w:name w:val="usoboll1"/>
    <w:basedOn w:val="Normale"/>
    <w:next w:val="Normale"/>
    <w:rPr>
      <w:rFonts w:ascii="CourierNewPS-BoldItalicMT" w:hAnsi="CourierNewPS-BoldItalicMT"/>
    </w:rPr>
  </w:style>
  <w:style w:type="paragraph" w:customStyle="1" w:styleId="Default">
    <w:name w:val="Default"/>
    <w:pPr>
      <w:suppressAutoHyphens/>
    </w:pPr>
    <w:rPr>
      <w:rFonts w:ascii="CourierNewPS-BoldItalicMT" w:eastAsia="Arial" w:hAnsi="CourierNewPS-BoldItalicMT"/>
    </w:rPr>
  </w:style>
  <w:style w:type="paragraph" w:customStyle="1" w:styleId="Corpodeltesto21">
    <w:name w:val="Corpo del testo 21"/>
    <w:basedOn w:val="Normale"/>
    <w:pPr>
      <w:spacing w:after="120" w:line="480" w:lineRule="auto"/>
    </w:pPr>
    <w:rPr>
      <w:lang w:eastAsia="ar-SA"/>
    </w:rPr>
  </w:style>
  <w:style w:type="paragraph" w:customStyle="1" w:styleId="sche24">
    <w:name w:val="sche2_4"/>
    <w:pPr>
      <w:suppressAutoHyphens/>
      <w:spacing w:before="128"/>
      <w:jc w:val="right"/>
    </w:pPr>
    <w:rPr>
      <w:rFonts w:eastAsia="Arial"/>
      <w:lang w:val="en-US" w:eastAsia="ar-SA"/>
    </w:rPr>
  </w:style>
  <w:style w:type="paragraph" w:customStyle="1" w:styleId="sche3">
    <w:name w:val="sche_3"/>
    <w:pPr>
      <w:suppressAutoHyphens/>
      <w:jc w:val="both"/>
    </w:pPr>
    <w:rPr>
      <w:rFonts w:eastAsia="Arial"/>
      <w:lang w:val="en-US" w:eastAsia="ar-SA"/>
    </w:rPr>
  </w:style>
  <w:style w:type="paragraph" w:customStyle="1" w:styleId="sche4">
    <w:name w:val="sche_4"/>
    <w:pPr>
      <w:suppressAutoHyphens/>
      <w:jc w:val="both"/>
    </w:pPr>
    <w:rPr>
      <w:rFonts w:eastAsia="Arial"/>
      <w:lang w:val="en-US" w:eastAsia="ar-SA"/>
    </w:rPr>
  </w:style>
  <w:style w:type="paragraph" w:customStyle="1" w:styleId="sche2">
    <w:name w:val="sche_2"/>
    <w:pPr>
      <w:suppressAutoHyphens/>
      <w:spacing w:before="256"/>
      <w:jc w:val="both"/>
    </w:pPr>
    <w:rPr>
      <w:rFonts w:eastAsia="Arial"/>
      <w:lang w:val="en-US" w:eastAsia="ar-SA"/>
    </w:rPr>
  </w:style>
  <w:style w:type="paragraph" w:customStyle="1" w:styleId="Testonormale1">
    <w:name w:val="Testo normale1"/>
    <w:basedOn w:val="Normale"/>
    <w:rPr>
      <w:rFonts w:ascii="Courier New" w:hAnsi="Courier New"/>
      <w:lang w:eastAsia="ar-SA"/>
    </w:rPr>
  </w:style>
  <w:style w:type="paragraph" w:customStyle="1" w:styleId="Numerazioneperbuste">
    <w:name w:val="Numerazione per buste"/>
    <w:basedOn w:val="Normale"/>
    <w:pPr>
      <w:numPr>
        <w:numId w:val="2"/>
      </w:numPr>
      <w:spacing w:before="120" w:after="120" w:line="360" w:lineRule="auto"/>
    </w:pPr>
    <w:rPr>
      <w:lang w:eastAsia="ar-SA"/>
    </w:rPr>
  </w:style>
  <w:style w:type="paragraph" w:customStyle="1" w:styleId="sche21">
    <w:name w:val="sche2_1"/>
    <w:pPr>
      <w:suppressAutoHyphens/>
      <w:spacing w:before="256"/>
      <w:jc w:val="right"/>
    </w:pPr>
    <w:rPr>
      <w:rFonts w:eastAsia="Arial"/>
      <w:lang w:val="en-US" w:eastAsia="ar-SA"/>
    </w:rPr>
  </w:style>
  <w:style w:type="paragraph" w:customStyle="1" w:styleId="Contenutotabella">
    <w:name w:val="Contenuto tabella"/>
    <w:basedOn w:val="Normale"/>
    <w:pPr>
      <w:suppressLineNumbers/>
    </w:pPr>
  </w:style>
  <w:style w:type="paragraph" w:customStyle="1" w:styleId="Intestazionetabella">
    <w:name w:val="Intestazione tabella"/>
    <w:basedOn w:val="Contenutotabella"/>
    <w:pPr>
      <w:jc w:val="center"/>
    </w:pPr>
    <w:rPr>
      <w:b/>
      <w:bCs/>
    </w:rPr>
  </w:style>
  <w:style w:type="paragraph" w:customStyle="1" w:styleId="Heading11">
    <w:name w:val="Heading 11"/>
    <w:basedOn w:val="Normale"/>
    <w:next w:val="Normale"/>
    <w:pPr>
      <w:keepNext/>
      <w:numPr>
        <w:numId w:val="1"/>
      </w:numPr>
      <w:spacing w:before="240" w:after="60"/>
      <w:outlineLvl w:val="0"/>
    </w:pPr>
    <w:rPr>
      <w:rFonts w:ascii="Arial" w:eastAsia="Arial" w:hAnsi="Arial" w:cs="Arial"/>
      <w:b/>
      <w:bCs/>
      <w:kern w:val="1"/>
      <w:sz w:val="32"/>
      <w:szCs w:val="32"/>
    </w:rPr>
  </w:style>
  <w:style w:type="paragraph" w:customStyle="1" w:styleId="tit1">
    <w:name w:val="tit 1"/>
    <w:basedOn w:val="Heading11"/>
    <w:pPr>
      <w:numPr>
        <w:numId w:val="3"/>
      </w:numPr>
      <w:tabs>
        <w:tab w:val="left" w:pos="0"/>
        <w:tab w:val="left" w:pos="20"/>
      </w:tabs>
      <w:overflowPunct w:val="0"/>
      <w:autoSpaceDE w:val="0"/>
      <w:spacing w:after="0" w:line="280" w:lineRule="exact"/>
      <w:textAlignment w:val="baseline"/>
    </w:pPr>
    <w:rPr>
      <w:sz w:val="20"/>
      <w:szCs w:val="20"/>
      <w:lang w:eastAsia="ar-SA"/>
    </w:rPr>
  </w:style>
  <w:style w:type="character" w:customStyle="1" w:styleId="IntestazioneCarattere">
    <w:name w:val="Intestazione Carattere"/>
    <w:aliases w:val="Intestazione Nova Carattere,hd Carattere,intestazione Carattere"/>
    <w:basedOn w:val="Carpredefinitoparagrafo"/>
    <w:link w:val="Intestazione"/>
    <w:uiPriority w:val="99"/>
    <w:rsid w:val="004B63DE"/>
    <w:rPr>
      <w:rFonts w:asciiTheme="minorHAnsi" w:hAnsiTheme="minorHAnsi"/>
      <w:sz w:val="16"/>
    </w:rPr>
  </w:style>
  <w:style w:type="paragraph" w:styleId="Testonormale">
    <w:name w:val="Plain Text"/>
    <w:basedOn w:val="Normale"/>
    <w:link w:val="TestonormaleCarattere"/>
    <w:uiPriority w:val="99"/>
    <w:rsid w:val="006C3EE3"/>
    <w:rPr>
      <w:rFonts w:ascii="Courier New" w:hAnsi="Courier New"/>
    </w:rPr>
  </w:style>
  <w:style w:type="character" w:customStyle="1" w:styleId="TestonormaleCarattere1">
    <w:name w:val="Testo normale Carattere1"/>
    <w:uiPriority w:val="99"/>
    <w:semiHidden/>
    <w:rsid w:val="006C3EE3"/>
    <w:rPr>
      <w:rFonts w:ascii="Courier New" w:hAnsi="Courier New" w:cs="Courier New"/>
    </w:rPr>
  </w:style>
  <w:style w:type="paragraph" w:styleId="Rientrocorpodeltesto3">
    <w:name w:val="Body Text Indent 3"/>
    <w:basedOn w:val="Normale"/>
    <w:link w:val="Rientrocorpodeltesto3Carattere"/>
    <w:uiPriority w:val="99"/>
    <w:semiHidden/>
    <w:unhideWhenUsed/>
    <w:rsid w:val="003F1E05"/>
    <w:pPr>
      <w:spacing w:after="120"/>
      <w:ind w:left="283"/>
    </w:pPr>
    <w:rPr>
      <w:sz w:val="16"/>
      <w:szCs w:val="16"/>
    </w:rPr>
  </w:style>
  <w:style w:type="character" w:customStyle="1" w:styleId="Rientrocorpodeltesto3Carattere">
    <w:name w:val="Rientro corpo del testo 3 Carattere"/>
    <w:link w:val="Rientrocorpodeltesto3"/>
    <w:uiPriority w:val="99"/>
    <w:semiHidden/>
    <w:rsid w:val="003F1E05"/>
    <w:rPr>
      <w:sz w:val="16"/>
      <w:szCs w:val="16"/>
    </w:rPr>
  </w:style>
  <w:style w:type="character" w:customStyle="1" w:styleId="Titolo4Carattere">
    <w:name w:val="Titolo 4 Carattere"/>
    <w:basedOn w:val="Carpredefinitoparagrafo"/>
    <w:link w:val="Titolo4"/>
    <w:uiPriority w:val="99"/>
    <w:rsid w:val="004B63DE"/>
    <w:rPr>
      <w:rFonts w:asciiTheme="majorHAnsi" w:eastAsiaTheme="majorEastAsia" w:hAnsiTheme="majorHAnsi" w:cstheme="majorBidi"/>
      <w:bCs/>
      <w:i/>
      <w:iCs/>
      <w:color w:val="44546A" w:themeColor="text2"/>
      <w:sz w:val="28"/>
      <w:szCs w:val="28"/>
    </w:rPr>
  </w:style>
  <w:style w:type="paragraph" w:styleId="Titolo">
    <w:name w:val="Title"/>
    <w:basedOn w:val="Normale"/>
    <w:next w:val="Sottotitolo"/>
    <w:link w:val="TitoloCarattere"/>
    <w:uiPriority w:val="99"/>
    <w:qFormat/>
    <w:rsid w:val="004B63DE"/>
    <w:pPr>
      <w:spacing w:after="0" w:line="240" w:lineRule="auto"/>
      <w:contextualSpacing/>
    </w:pPr>
    <w:rPr>
      <w:rFonts w:asciiTheme="majorHAnsi" w:eastAsiaTheme="majorEastAsia" w:hAnsiTheme="majorHAnsi" w:cstheme="majorBidi"/>
      <w:b/>
      <w:i/>
      <w:spacing w:val="5"/>
      <w:kern w:val="28"/>
      <w:sz w:val="80"/>
      <w:szCs w:val="52"/>
    </w:rPr>
  </w:style>
  <w:style w:type="character" w:customStyle="1" w:styleId="TitoloCarattere">
    <w:name w:val="Titolo Carattere"/>
    <w:basedOn w:val="Carpredefinitoparagrafo"/>
    <w:link w:val="Titolo"/>
    <w:uiPriority w:val="99"/>
    <w:rsid w:val="004B63DE"/>
    <w:rPr>
      <w:rFonts w:asciiTheme="majorHAnsi" w:eastAsiaTheme="majorEastAsia" w:hAnsiTheme="majorHAnsi" w:cstheme="majorBidi"/>
      <w:b/>
      <w:i/>
      <w:spacing w:val="5"/>
      <w:kern w:val="28"/>
      <w:sz w:val="80"/>
      <w:szCs w:val="52"/>
    </w:rPr>
  </w:style>
  <w:style w:type="paragraph" w:customStyle="1" w:styleId="BodyText22">
    <w:name w:val="Body Text 22"/>
    <w:basedOn w:val="Normale"/>
    <w:rsid w:val="003F1E05"/>
  </w:style>
  <w:style w:type="numbering" w:customStyle="1" w:styleId="StileNumerazioneautomatica">
    <w:name w:val="Stile Numerazione automatica"/>
    <w:basedOn w:val="Nessunelenco"/>
    <w:rsid w:val="003F1E05"/>
    <w:pPr>
      <w:numPr>
        <w:numId w:val="4"/>
      </w:numPr>
    </w:pPr>
  </w:style>
  <w:style w:type="paragraph" w:customStyle="1" w:styleId="puntato">
    <w:name w:val="puntato"/>
    <w:basedOn w:val="Normale"/>
    <w:rsid w:val="003F1E05"/>
    <w:pPr>
      <w:numPr>
        <w:numId w:val="5"/>
      </w:numPr>
      <w:spacing w:line="360" w:lineRule="auto"/>
    </w:pPr>
  </w:style>
  <w:style w:type="character" w:styleId="Rimandonotaapidipagina">
    <w:name w:val="footnote reference"/>
    <w:rsid w:val="003F1E05"/>
    <w:rPr>
      <w:color w:val="000000"/>
      <w:sz w:val="16"/>
    </w:rPr>
  </w:style>
  <w:style w:type="paragraph" w:styleId="Testonotaapidipagina">
    <w:name w:val="footnote text"/>
    <w:basedOn w:val="Normale"/>
    <w:link w:val="TestonotaapidipaginaCarattere"/>
    <w:semiHidden/>
    <w:rsid w:val="003F1E05"/>
  </w:style>
  <w:style w:type="character" w:customStyle="1" w:styleId="TestonotaapidipaginaCarattere">
    <w:name w:val="Testo nota a piè di pagina Carattere"/>
    <w:basedOn w:val="Carpredefinitoparagrafo"/>
    <w:link w:val="Testonotaapidipagina"/>
    <w:semiHidden/>
    <w:rsid w:val="003F1E05"/>
  </w:style>
  <w:style w:type="table" w:styleId="Grigliatabella">
    <w:name w:val="Table Grid"/>
    <w:basedOn w:val="Tabellanormale"/>
    <w:rsid w:val="00954A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3Carattere">
    <w:name w:val="Titolo 3 Carattere"/>
    <w:basedOn w:val="Carpredefinitoparagrafo"/>
    <w:link w:val="Titolo3"/>
    <w:uiPriority w:val="3"/>
    <w:rsid w:val="004B63DE"/>
    <w:rPr>
      <w:rFonts w:asciiTheme="majorHAnsi" w:eastAsiaTheme="majorEastAsia" w:hAnsiTheme="majorHAnsi" w:cstheme="majorBidi"/>
      <w:b/>
      <w:bCs/>
      <w:i/>
      <w:color w:val="44546A" w:themeColor="text2"/>
      <w:sz w:val="28"/>
      <w:szCs w:val="28"/>
    </w:rPr>
  </w:style>
  <w:style w:type="character" w:customStyle="1" w:styleId="Titolo8Carattere">
    <w:name w:val="Titolo 8 Carattere"/>
    <w:basedOn w:val="Carpredefinitoparagrafo"/>
    <w:link w:val="Titolo8"/>
    <w:uiPriority w:val="99"/>
    <w:rsid w:val="004B63DE"/>
    <w:rPr>
      <w:rFonts w:asciiTheme="majorHAnsi" w:eastAsiaTheme="majorEastAsia" w:hAnsiTheme="majorHAnsi" w:cstheme="majorBidi"/>
      <w:i/>
    </w:rPr>
  </w:style>
  <w:style w:type="paragraph" w:customStyle="1" w:styleId="Buste">
    <w:name w:val="Buste"/>
    <w:basedOn w:val="Normale"/>
    <w:rsid w:val="007C3459"/>
    <w:pPr>
      <w:numPr>
        <w:numId w:val="6"/>
      </w:numPr>
      <w:spacing w:before="120" w:after="120" w:line="360" w:lineRule="auto"/>
    </w:pPr>
  </w:style>
  <w:style w:type="character" w:customStyle="1" w:styleId="Titolo1Carattere">
    <w:name w:val="Titolo 1 Carattere"/>
    <w:basedOn w:val="Carpredefinitoparagrafo"/>
    <w:link w:val="Titolo1"/>
    <w:uiPriority w:val="1"/>
    <w:rsid w:val="004B63DE"/>
    <w:rPr>
      <w:rFonts w:asciiTheme="majorHAnsi" w:eastAsiaTheme="majorEastAsia" w:hAnsiTheme="majorHAnsi" w:cstheme="majorBidi"/>
      <w:b/>
      <w:bCs/>
      <w:i/>
      <w:sz w:val="56"/>
      <w:szCs w:val="28"/>
    </w:rPr>
  </w:style>
  <w:style w:type="paragraph" w:customStyle="1" w:styleId="BodyText21">
    <w:name w:val="Body Text 21"/>
    <w:basedOn w:val="Normale"/>
    <w:rsid w:val="004265AA"/>
  </w:style>
  <w:style w:type="paragraph" w:customStyle="1" w:styleId="MediumGrid1-Accent21">
    <w:name w:val="Medium Grid 1 - Accent 21"/>
    <w:basedOn w:val="Normale"/>
    <w:uiPriority w:val="34"/>
    <w:rsid w:val="006174B2"/>
    <w:pPr>
      <w:ind w:left="708"/>
    </w:pPr>
  </w:style>
  <w:style w:type="paragraph" w:customStyle="1" w:styleId="MediumShading1-Accent11">
    <w:name w:val="Medium Shading 1 - Accent 11"/>
    <w:uiPriority w:val="1"/>
    <w:rsid w:val="00577741"/>
    <w:rPr>
      <w:rFonts w:ascii="Calibri" w:eastAsia="Calibri" w:hAnsi="Calibri"/>
      <w:sz w:val="22"/>
      <w:szCs w:val="22"/>
      <w:lang w:eastAsia="en-US"/>
    </w:rPr>
  </w:style>
  <w:style w:type="character" w:styleId="Rimandocommento">
    <w:name w:val="annotation reference"/>
    <w:semiHidden/>
    <w:unhideWhenUsed/>
    <w:rsid w:val="004D1ACE"/>
    <w:rPr>
      <w:sz w:val="16"/>
      <w:szCs w:val="16"/>
    </w:rPr>
  </w:style>
  <w:style w:type="paragraph" w:styleId="Testocommento">
    <w:name w:val="annotation text"/>
    <w:basedOn w:val="Normale"/>
    <w:link w:val="TestocommentoCarattere"/>
    <w:unhideWhenUsed/>
    <w:rsid w:val="004D1ACE"/>
  </w:style>
  <w:style w:type="character" w:customStyle="1" w:styleId="TestocommentoCarattere">
    <w:name w:val="Testo commento Carattere"/>
    <w:basedOn w:val="Carpredefinitoparagrafo"/>
    <w:link w:val="Testocommento"/>
    <w:rsid w:val="004D1ACE"/>
  </w:style>
  <w:style w:type="paragraph" w:styleId="Soggettocommento">
    <w:name w:val="annotation subject"/>
    <w:basedOn w:val="Testocommento"/>
    <w:next w:val="Testocommento"/>
    <w:link w:val="SoggettocommentoCarattere"/>
    <w:semiHidden/>
    <w:unhideWhenUsed/>
    <w:rsid w:val="004D1ACE"/>
    <w:rPr>
      <w:b/>
      <w:bCs/>
    </w:rPr>
  </w:style>
  <w:style w:type="character" w:customStyle="1" w:styleId="SoggettocommentoCarattere">
    <w:name w:val="Soggetto commento Carattere"/>
    <w:basedOn w:val="TestocommentoCarattere"/>
    <w:link w:val="Soggettocommento"/>
    <w:semiHidden/>
    <w:rsid w:val="004D1ACE"/>
    <w:rPr>
      <w:b/>
      <w:bCs/>
    </w:rPr>
  </w:style>
  <w:style w:type="character" w:customStyle="1" w:styleId="Titolo2Carattere">
    <w:name w:val="Titolo 2 Carattere"/>
    <w:basedOn w:val="Carpredefinitoparagrafo"/>
    <w:link w:val="Titolo2"/>
    <w:uiPriority w:val="2"/>
    <w:rsid w:val="004B63DE"/>
    <w:rPr>
      <w:rFonts w:asciiTheme="majorHAnsi" w:eastAsiaTheme="majorEastAsia" w:hAnsiTheme="majorHAnsi" w:cstheme="majorBidi"/>
      <w:b/>
      <w:bCs/>
      <w:i/>
      <w:color w:val="44546A" w:themeColor="text2"/>
      <w:sz w:val="32"/>
      <w:szCs w:val="26"/>
    </w:rPr>
  </w:style>
  <w:style w:type="character" w:customStyle="1" w:styleId="Titolo5Carattere">
    <w:name w:val="Titolo 5 Carattere"/>
    <w:basedOn w:val="Carpredefinitoparagrafo"/>
    <w:link w:val="Titolo5"/>
    <w:uiPriority w:val="99"/>
    <w:rsid w:val="004B63DE"/>
    <w:rPr>
      <w:rFonts w:asciiTheme="majorHAnsi" w:eastAsiaTheme="majorEastAsia" w:hAnsiTheme="majorHAnsi" w:cstheme="majorBidi"/>
      <w:i/>
      <w:color w:val="44546A" w:themeColor="text2"/>
      <w:sz w:val="24"/>
      <w:szCs w:val="24"/>
    </w:rPr>
  </w:style>
  <w:style w:type="character" w:customStyle="1" w:styleId="Titolo6Carattere">
    <w:name w:val="Titolo 6 Carattere"/>
    <w:basedOn w:val="Carpredefinitoparagrafo"/>
    <w:link w:val="Titolo6"/>
    <w:uiPriority w:val="99"/>
    <w:rsid w:val="004B63DE"/>
    <w:rPr>
      <w:rFonts w:asciiTheme="majorHAnsi" w:eastAsiaTheme="majorEastAsia" w:hAnsiTheme="majorHAnsi" w:cstheme="majorBidi"/>
      <w:iCs/>
      <w:color w:val="5B9BD5" w:themeColor="accent1"/>
      <w:sz w:val="24"/>
      <w:szCs w:val="24"/>
    </w:rPr>
  </w:style>
  <w:style w:type="character" w:customStyle="1" w:styleId="Titolo7Carattere">
    <w:name w:val="Titolo 7 Carattere"/>
    <w:basedOn w:val="Carpredefinitoparagrafo"/>
    <w:link w:val="Titolo7"/>
    <w:uiPriority w:val="99"/>
    <w:rsid w:val="004B63DE"/>
    <w:rPr>
      <w:rFonts w:asciiTheme="majorHAnsi" w:eastAsiaTheme="majorEastAsia" w:hAnsiTheme="majorHAnsi" w:cstheme="majorBidi"/>
      <w:i/>
      <w:iCs/>
    </w:rPr>
  </w:style>
  <w:style w:type="character" w:customStyle="1" w:styleId="Titolo9Carattere">
    <w:name w:val="Titolo 9 Carattere"/>
    <w:basedOn w:val="Carpredefinitoparagrafo"/>
    <w:link w:val="Titolo9"/>
    <w:uiPriority w:val="99"/>
    <w:rsid w:val="004B63DE"/>
    <w:rPr>
      <w:rFonts w:asciiTheme="majorHAnsi" w:eastAsiaTheme="majorEastAsia" w:hAnsiTheme="majorHAnsi" w:cstheme="majorBidi"/>
      <w:i/>
      <w:iCs/>
    </w:rPr>
  </w:style>
  <w:style w:type="numbering" w:customStyle="1" w:styleId="Nessunelenco1">
    <w:name w:val="Nessun elenco1"/>
    <w:next w:val="Nessunelenco"/>
    <w:semiHidden/>
    <w:rsid w:val="00096F3B"/>
  </w:style>
  <w:style w:type="paragraph" w:styleId="Sommario1">
    <w:name w:val="toc 1"/>
    <w:basedOn w:val="Normale"/>
    <w:next w:val="Normale"/>
    <w:autoRedefine/>
    <w:semiHidden/>
    <w:rsid w:val="00096F3B"/>
    <w:pPr>
      <w:tabs>
        <w:tab w:val="left" w:pos="0"/>
        <w:tab w:val="left" w:pos="180"/>
        <w:tab w:val="left" w:pos="360"/>
        <w:tab w:val="right" w:leader="dot" w:pos="9720"/>
      </w:tabs>
      <w:ind w:right="638"/>
      <w:outlineLvl w:val="0"/>
    </w:pPr>
  </w:style>
  <w:style w:type="paragraph" w:styleId="Sommario2">
    <w:name w:val="toc 2"/>
    <w:basedOn w:val="Normale"/>
    <w:next w:val="Normale"/>
    <w:autoRedefine/>
    <w:semiHidden/>
    <w:rsid w:val="00096F3B"/>
    <w:pPr>
      <w:tabs>
        <w:tab w:val="left" w:pos="720"/>
        <w:tab w:val="right" w:leader="dot" w:pos="9540"/>
        <w:tab w:val="right" w:leader="dot" w:pos="9720"/>
      </w:tabs>
      <w:ind w:left="240"/>
    </w:pPr>
  </w:style>
  <w:style w:type="paragraph" w:styleId="Sommario3">
    <w:name w:val="toc 3"/>
    <w:basedOn w:val="Normale"/>
    <w:next w:val="Normale"/>
    <w:autoRedefine/>
    <w:uiPriority w:val="39"/>
    <w:rsid w:val="00096F3B"/>
    <w:pPr>
      <w:keepNext/>
      <w:tabs>
        <w:tab w:val="left" w:pos="360"/>
        <w:tab w:val="right" w:leader="dot" w:pos="9720"/>
      </w:tabs>
      <w:ind w:left="360" w:right="641" w:hanging="360"/>
    </w:pPr>
  </w:style>
  <w:style w:type="character" w:customStyle="1" w:styleId="PidipaginaCarattere1">
    <w:name w:val="Piè di pagina Carattere1"/>
    <w:link w:val="Pidipagina"/>
    <w:uiPriority w:val="99"/>
    <w:rsid w:val="00096F3B"/>
    <w:rPr>
      <w:sz w:val="24"/>
      <w:szCs w:val="24"/>
    </w:rPr>
  </w:style>
  <w:style w:type="paragraph" w:customStyle="1" w:styleId="Corpodeltesto1">
    <w:name w:val="Corpo del testo 1"/>
    <w:basedOn w:val="Normale"/>
    <w:link w:val="Corpodeltesto1Carattere"/>
    <w:rsid w:val="00096F3B"/>
    <w:pPr>
      <w:spacing w:line="360" w:lineRule="auto"/>
    </w:pPr>
    <w:rPr>
      <w:rFonts w:ascii="Helvetica" w:hAnsi="Helvetica" w:cs="Helvetica"/>
    </w:rPr>
  </w:style>
  <w:style w:type="character" w:customStyle="1" w:styleId="StileTitolo1Helvetica18ptNonGrassettoArancioneAllineCarattere">
    <w:name w:val="Stile Titolo 1 + Helvetica 18 pt Non Grassetto Arancione Alline... Carattere"/>
    <w:link w:val="StileTitolo1Helvetica18ptNonGrassettoArancioneAlline"/>
    <w:locked/>
    <w:rsid w:val="00096F3B"/>
    <w:rPr>
      <w:rFonts w:ascii="Arial" w:eastAsiaTheme="majorEastAsia" w:hAnsi="Arial" w:cs="Arial"/>
      <w:b/>
      <w:bCs/>
      <w:i/>
      <w:color w:val="FF6600"/>
      <w:sz w:val="36"/>
      <w:szCs w:val="36"/>
    </w:rPr>
  </w:style>
  <w:style w:type="paragraph" w:customStyle="1" w:styleId="StileTitolo1Helvetica18ptNonGrassettoArancioneAlline">
    <w:name w:val="Stile Titolo 1 + Helvetica 18 pt Non Grassetto Arancione Alline..."/>
    <w:basedOn w:val="Titolo1"/>
    <w:next w:val="Corpodeltesto1"/>
    <w:link w:val="StileTitolo1Helvetica18ptNonGrassettoArancioneAllineCarattere"/>
    <w:autoRedefine/>
    <w:rsid w:val="00096F3B"/>
    <w:pPr>
      <w:tabs>
        <w:tab w:val="num" w:pos="454"/>
      </w:tabs>
      <w:spacing w:line="360" w:lineRule="auto"/>
      <w:ind w:left="431" w:right="1179" w:hanging="431"/>
    </w:pPr>
    <w:rPr>
      <w:rFonts w:ascii="Arial" w:hAnsi="Arial" w:cs="Arial"/>
      <w:color w:val="FF6600"/>
      <w:sz w:val="36"/>
      <w:szCs w:val="36"/>
    </w:rPr>
  </w:style>
  <w:style w:type="character" w:customStyle="1" w:styleId="CorpotestoCarattere">
    <w:name w:val="Corpo testo Carattere"/>
    <w:basedOn w:val="Carpredefinitoparagrafo"/>
    <w:link w:val="Corpotesto"/>
    <w:rsid w:val="004B63DE"/>
  </w:style>
  <w:style w:type="paragraph" w:styleId="Sommario4">
    <w:name w:val="toc 4"/>
    <w:basedOn w:val="Normale"/>
    <w:next w:val="Normale"/>
    <w:autoRedefine/>
    <w:semiHidden/>
    <w:rsid w:val="00096F3B"/>
    <w:pPr>
      <w:tabs>
        <w:tab w:val="left" w:pos="1440"/>
        <w:tab w:val="right" w:leader="dot" w:pos="9720"/>
      </w:tabs>
      <w:ind w:left="900" w:right="638"/>
    </w:pPr>
  </w:style>
  <w:style w:type="paragraph" w:customStyle="1" w:styleId="StileTitolo1CenturyGothic">
    <w:name w:val="Stile Titolo 1 + Century Gothic"/>
    <w:basedOn w:val="Titolo1"/>
    <w:rsid w:val="00096F3B"/>
    <w:pPr>
      <w:numPr>
        <w:numId w:val="11"/>
      </w:numPr>
    </w:pPr>
    <w:rPr>
      <w:rFonts w:ascii="Century Gothic" w:hAnsi="Century Gothic" w:cs="Century Gothic"/>
      <w:color w:val="0000FF"/>
    </w:rPr>
  </w:style>
  <w:style w:type="character" w:customStyle="1" w:styleId="StileCenturyGothicCorsivoBlu">
    <w:name w:val="Stile Century Gothic Corsivo Blu"/>
    <w:rsid w:val="00096F3B"/>
    <w:rPr>
      <w:rFonts w:ascii="Century Gothic" w:hAnsi="Century Gothic" w:cs="Century Gothic"/>
      <w:i/>
      <w:iCs/>
    </w:rPr>
  </w:style>
  <w:style w:type="character" w:customStyle="1" w:styleId="Corpodeltesto1Carattere">
    <w:name w:val="Corpo del testo 1 Carattere"/>
    <w:link w:val="Corpodeltesto1"/>
    <w:locked/>
    <w:rsid w:val="00096F3B"/>
    <w:rPr>
      <w:rFonts w:ascii="Helvetica" w:hAnsi="Helvetica" w:cs="Helvetica"/>
    </w:rPr>
  </w:style>
  <w:style w:type="character" w:customStyle="1" w:styleId="CarattereCarattere6">
    <w:name w:val="Carattere Carattere6"/>
    <w:rsid w:val="00096F3B"/>
    <w:rPr>
      <w:rFonts w:ascii="Arial" w:hAnsi="Arial" w:cs="Arial"/>
      <w:b/>
      <w:bCs/>
      <w:kern w:val="32"/>
      <w:sz w:val="32"/>
      <w:szCs w:val="32"/>
      <w:lang w:val="it-IT" w:eastAsia="it-IT"/>
    </w:rPr>
  </w:style>
  <w:style w:type="paragraph" w:customStyle="1" w:styleId="art-comma">
    <w:name w:val="art-comma"/>
    <w:basedOn w:val="Normale"/>
    <w:rsid w:val="00096F3B"/>
    <w:pPr>
      <w:overflowPunct w:val="0"/>
      <w:autoSpaceDE w:val="0"/>
      <w:autoSpaceDN w:val="0"/>
      <w:adjustRightInd w:val="0"/>
      <w:ind w:left="709" w:hanging="709"/>
      <w:textAlignment w:val="baseline"/>
    </w:pPr>
  </w:style>
  <w:style w:type="paragraph" w:customStyle="1" w:styleId="Stile">
    <w:name w:val="Stile"/>
    <w:basedOn w:val="Normale"/>
    <w:rsid w:val="00096F3B"/>
    <w:pPr>
      <w:spacing w:after="160" w:line="240" w:lineRule="exact"/>
    </w:pPr>
    <w:rPr>
      <w:rFonts w:ascii="Arial" w:hAnsi="Arial" w:cs="Arial"/>
      <w:lang w:val="en-US" w:eastAsia="en-US"/>
    </w:rPr>
  </w:style>
  <w:style w:type="table" w:styleId="Tabellaacolori1">
    <w:name w:val="Table Colorful 1"/>
    <w:basedOn w:val="Tabellanormale"/>
    <w:rsid w:val="00096F3B"/>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ellaacolori3">
    <w:name w:val="Table Colorful 3"/>
    <w:basedOn w:val="Tabellanormale"/>
    <w:rsid w:val="00096F3B"/>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ellaacolori2">
    <w:name w:val="Table Colorful 2"/>
    <w:basedOn w:val="Tabellanormale"/>
    <w:rsid w:val="00096F3B"/>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paragraph" w:customStyle="1" w:styleId="ListParagraph1">
    <w:name w:val="List Paragraph1"/>
    <w:basedOn w:val="Normale"/>
    <w:link w:val="ListParagraphChar"/>
    <w:rsid w:val="00096F3B"/>
    <w:pPr>
      <w:ind w:left="708"/>
    </w:pPr>
  </w:style>
  <w:style w:type="paragraph" w:styleId="Testonotadichiusura">
    <w:name w:val="endnote text"/>
    <w:basedOn w:val="Normale"/>
    <w:link w:val="TestonotadichiusuraCarattere"/>
    <w:semiHidden/>
    <w:rsid w:val="00096F3B"/>
    <w:pPr>
      <w:spacing w:after="200" w:line="276" w:lineRule="auto"/>
    </w:pPr>
    <w:rPr>
      <w:rFonts w:ascii="Calibri" w:hAnsi="Calibri" w:cs="Calibri"/>
      <w:lang w:eastAsia="en-US"/>
    </w:rPr>
  </w:style>
  <w:style w:type="character" w:customStyle="1" w:styleId="TestonotadichiusuraCarattere">
    <w:name w:val="Testo nota di chiusura Carattere"/>
    <w:basedOn w:val="Carpredefinitoparagrafo"/>
    <w:link w:val="Testonotadichiusura"/>
    <w:semiHidden/>
    <w:rsid w:val="00096F3B"/>
    <w:rPr>
      <w:rFonts w:ascii="Calibri" w:hAnsi="Calibri" w:cs="Calibri"/>
      <w:lang w:eastAsia="en-US"/>
    </w:rPr>
  </w:style>
  <w:style w:type="character" w:customStyle="1" w:styleId="TestofumettoCarattere">
    <w:name w:val="Testo fumetto Carattere"/>
    <w:link w:val="Testofumetto"/>
    <w:rsid w:val="00096F3B"/>
    <w:rPr>
      <w:rFonts w:ascii="Tahoma" w:hAnsi="Tahoma" w:cs="Tahoma"/>
      <w:sz w:val="16"/>
      <w:szCs w:val="16"/>
    </w:rPr>
  </w:style>
  <w:style w:type="paragraph" w:customStyle="1" w:styleId="Revision1">
    <w:name w:val="Revision1"/>
    <w:hidden/>
    <w:semiHidden/>
    <w:rsid w:val="00096F3B"/>
    <w:rPr>
      <w:sz w:val="24"/>
      <w:szCs w:val="24"/>
    </w:rPr>
  </w:style>
  <w:style w:type="paragraph" w:styleId="Mappadocumento">
    <w:name w:val="Document Map"/>
    <w:basedOn w:val="Normale"/>
    <w:link w:val="MappadocumentoCarattere"/>
    <w:semiHidden/>
    <w:rsid w:val="00096F3B"/>
    <w:pPr>
      <w:shd w:val="clear" w:color="auto" w:fill="000080"/>
    </w:pPr>
    <w:rPr>
      <w:rFonts w:ascii="Tahoma" w:hAnsi="Tahoma" w:cs="Tahoma"/>
    </w:rPr>
  </w:style>
  <w:style w:type="character" w:customStyle="1" w:styleId="MappadocumentoCarattere">
    <w:name w:val="Mappa documento Carattere"/>
    <w:basedOn w:val="Carpredefinitoparagrafo"/>
    <w:link w:val="Mappadocumento"/>
    <w:semiHidden/>
    <w:rsid w:val="00096F3B"/>
    <w:rPr>
      <w:rFonts w:ascii="Tahoma" w:hAnsi="Tahoma" w:cs="Tahoma"/>
      <w:shd w:val="clear" w:color="auto" w:fill="000080"/>
    </w:rPr>
  </w:style>
  <w:style w:type="paragraph" w:customStyle="1" w:styleId="TOCHeading1">
    <w:name w:val="TOC Heading1"/>
    <w:basedOn w:val="Titolo1"/>
    <w:next w:val="Normale"/>
    <w:rsid w:val="00096F3B"/>
    <w:pPr>
      <w:keepLines/>
      <w:spacing w:before="480" w:after="0" w:line="276" w:lineRule="auto"/>
      <w:outlineLvl w:val="9"/>
    </w:pPr>
    <w:rPr>
      <w:rFonts w:cs="Cambria"/>
      <w:color w:val="365F91"/>
      <w:sz w:val="28"/>
      <w:lang w:eastAsia="en-US"/>
    </w:rPr>
  </w:style>
  <w:style w:type="paragraph" w:customStyle="1" w:styleId="CM53">
    <w:name w:val="CM53"/>
    <w:basedOn w:val="Normale"/>
    <w:next w:val="Normale"/>
    <w:rsid w:val="00096F3B"/>
    <w:pPr>
      <w:widowControl w:val="0"/>
      <w:autoSpaceDE w:val="0"/>
      <w:autoSpaceDN w:val="0"/>
      <w:adjustRightInd w:val="0"/>
      <w:spacing w:after="223"/>
    </w:pPr>
    <w:rPr>
      <w:rFonts w:ascii="Book Antiqua" w:hAnsi="Book Antiqua" w:cs="Book Antiqua"/>
    </w:rPr>
  </w:style>
  <w:style w:type="paragraph" w:styleId="Corpodeltesto2">
    <w:name w:val="Body Text 2"/>
    <w:basedOn w:val="Normale"/>
    <w:link w:val="Corpodeltesto2Carattere"/>
    <w:rsid w:val="00096F3B"/>
    <w:pPr>
      <w:spacing w:after="120" w:line="480" w:lineRule="auto"/>
    </w:pPr>
  </w:style>
  <w:style w:type="character" w:customStyle="1" w:styleId="Corpodeltesto2Carattere">
    <w:name w:val="Corpo del testo 2 Carattere"/>
    <w:basedOn w:val="Carpredefinitoparagrafo"/>
    <w:link w:val="Corpodeltesto2"/>
    <w:rsid w:val="00096F3B"/>
    <w:rPr>
      <w:sz w:val="24"/>
      <w:szCs w:val="24"/>
    </w:rPr>
  </w:style>
  <w:style w:type="paragraph" w:customStyle="1" w:styleId="StyleLeft282cmFirstline035cm">
    <w:name w:val="Style Left:  282 cm First line:  035 cm"/>
    <w:basedOn w:val="Normale"/>
    <w:rsid w:val="00096F3B"/>
    <w:pPr>
      <w:spacing w:line="312" w:lineRule="auto"/>
      <w:ind w:left="1599" w:firstLine="198"/>
    </w:pPr>
    <w:rPr>
      <w:rFonts w:ascii="Verdana" w:hAnsi="Verdana" w:cs="Verdana"/>
      <w:sz w:val="18"/>
      <w:szCs w:val="18"/>
    </w:rPr>
  </w:style>
  <w:style w:type="paragraph" w:customStyle="1" w:styleId="CarattereCarattere1CharChar">
    <w:name w:val="Carattere Carattere1 Char Char"/>
    <w:basedOn w:val="Normale"/>
    <w:rsid w:val="00096F3B"/>
    <w:pPr>
      <w:spacing w:after="160"/>
    </w:pPr>
    <w:rPr>
      <w:rFonts w:ascii="Verdana" w:hAnsi="Verdana" w:cs="Verdana"/>
      <w:lang w:val="en-US" w:eastAsia="en-US"/>
    </w:rPr>
  </w:style>
  <w:style w:type="character" w:styleId="Collegamentovisitato">
    <w:name w:val="FollowedHyperlink"/>
    <w:rsid w:val="00096F3B"/>
    <w:rPr>
      <w:rFonts w:cs="Times New Roman"/>
      <w:color w:val="800080"/>
      <w:u w:val="single"/>
    </w:rPr>
  </w:style>
  <w:style w:type="paragraph" w:styleId="Sommario5">
    <w:name w:val="toc 5"/>
    <w:basedOn w:val="Normale"/>
    <w:next w:val="Normale"/>
    <w:autoRedefine/>
    <w:semiHidden/>
    <w:rsid w:val="00096F3B"/>
    <w:pPr>
      <w:tabs>
        <w:tab w:val="right" w:leader="dot" w:pos="9720"/>
      </w:tabs>
      <w:ind w:left="960"/>
    </w:pPr>
  </w:style>
  <w:style w:type="paragraph" w:styleId="Sommario6">
    <w:name w:val="toc 6"/>
    <w:basedOn w:val="Normale"/>
    <w:next w:val="Normale"/>
    <w:autoRedefine/>
    <w:semiHidden/>
    <w:rsid w:val="00096F3B"/>
    <w:pPr>
      <w:ind w:left="1200"/>
    </w:pPr>
  </w:style>
  <w:style w:type="paragraph" w:styleId="Sommario7">
    <w:name w:val="toc 7"/>
    <w:basedOn w:val="Normale"/>
    <w:next w:val="Normale"/>
    <w:autoRedefine/>
    <w:semiHidden/>
    <w:rsid w:val="00096F3B"/>
    <w:pPr>
      <w:ind w:left="1440"/>
    </w:pPr>
  </w:style>
  <w:style w:type="paragraph" w:styleId="Sommario8">
    <w:name w:val="toc 8"/>
    <w:basedOn w:val="Normale"/>
    <w:next w:val="Normale"/>
    <w:autoRedefine/>
    <w:semiHidden/>
    <w:rsid w:val="00096F3B"/>
    <w:pPr>
      <w:ind w:left="1680"/>
    </w:pPr>
  </w:style>
  <w:style w:type="paragraph" w:styleId="Sommario9">
    <w:name w:val="toc 9"/>
    <w:basedOn w:val="Normale"/>
    <w:next w:val="Normale"/>
    <w:autoRedefine/>
    <w:semiHidden/>
    <w:rsid w:val="00096F3B"/>
    <w:pPr>
      <w:ind w:left="1920"/>
    </w:pPr>
  </w:style>
  <w:style w:type="character" w:styleId="MacchinadascrivereHTML">
    <w:name w:val="HTML Typewriter"/>
    <w:rsid w:val="00096F3B"/>
    <w:rPr>
      <w:rFonts w:ascii="Courier New" w:hAnsi="Courier New" w:cs="Courier New"/>
      <w:sz w:val="20"/>
      <w:szCs w:val="20"/>
    </w:rPr>
  </w:style>
  <w:style w:type="paragraph" w:styleId="Corpodeltesto3">
    <w:name w:val="Body Text 3"/>
    <w:basedOn w:val="Normale"/>
    <w:link w:val="Corpodeltesto3Carattere"/>
    <w:rsid w:val="00096F3B"/>
    <w:pPr>
      <w:spacing w:after="120"/>
    </w:pPr>
    <w:rPr>
      <w:sz w:val="16"/>
      <w:szCs w:val="16"/>
    </w:rPr>
  </w:style>
  <w:style w:type="character" w:customStyle="1" w:styleId="Corpodeltesto3Carattere">
    <w:name w:val="Corpo del testo 3 Carattere"/>
    <w:basedOn w:val="Carpredefinitoparagrafo"/>
    <w:link w:val="Corpodeltesto3"/>
    <w:rsid w:val="00096F3B"/>
    <w:rPr>
      <w:sz w:val="16"/>
      <w:szCs w:val="16"/>
    </w:rPr>
  </w:style>
  <w:style w:type="paragraph" w:styleId="Indice1">
    <w:name w:val="index 1"/>
    <w:basedOn w:val="Normale"/>
    <w:next w:val="Normale"/>
    <w:autoRedefine/>
    <w:semiHidden/>
    <w:rsid w:val="00096F3B"/>
    <w:pPr>
      <w:ind w:left="240" w:hanging="240"/>
    </w:pPr>
  </w:style>
  <w:style w:type="paragraph" w:styleId="Titoloindice">
    <w:name w:val="index heading"/>
    <w:basedOn w:val="Normale"/>
    <w:next w:val="Normale"/>
    <w:semiHidden/>
    <w:rsid w:val="00096F3B"/>
    <w:rPr>
      <w:sz w:val="22"/>
    </w:rPr>
  </w:style>
  <w:style w:type="paragraph" w:customStyle="1" w:styleId="Riferimento">
    <w:name w:val="Riferimento"/>
    <w:basedOn w:val="Corpotesto"/>
    <w:rsid w:val="00096F3B"/>
    <w:pPr>
      <w:jc w:val="both"/>
    </w:pPr>
    <w:rPr>
      <w:rFonts w:ascii="Arial" w:hAnsi="Arial"/>
    </w:rPr>
  </w:style>
  <w:style w:type="numbering" w:customStyle="1" w:styleId="Stile11">
    <w:name w:val="Stile11"/>
    <w:rsid w:val="00096F3B"/>
    <w:pPr>
      <w:numPr>
        <w:numId w:val="13"/>
      </w:numPr>
    </w:pPr>
  </w:style>
  <w:style w:type="numbering" w:customStyle="1" w:styleId="Puntoelenco1">
    <w:name w:val="Punto elenco 1"/>
    <w:rsid w:val="00096F3B"/>
    <w:pPr>
      <w:numPr>
        <w:numId w:val="12"/>
      </w:numPr>
    </w:pPr>
  </w:style>
  <w:style w:type="character" w:styleId="Enfasigrassetto">
    <w:name w:val="Strong"/>
    <w:uiPriority w:val="99"/>
    <w:qFormat/>
    <w:rsid w:val="00096F3B"/>
    <w:rPr>
      <w:b/>
      <w:bCs/>
    </w:rPr>
  </w:style>
  <w:style w:type="paragraph" w:styleId="Revisione">
    <w:name w:val="Revision"/>
    <w:hidden/>
    <w:uiPriority w:val="99"/>
    <w:semiHidden/>
    <w:rsid w:val="00096F3B"/>
    <w:rPr>
      <w:rFonts w:ascii="Calibri" w:eastAsia="Calibri" w:hAnsi="Calibri"/>
      <w:sz w:val="22"/>
      <w:szCs w:val="22"/>
      <w:lang w:eastAsia="en-US"/>
    </w:rPr>
  </w:style>
  <w:style w:type="paragraph" w:styleId="NormaleWeb">
    <w:name w:val="Normal (Web)"/>
    <w:basedOn w:val="Normale"/>
    <w:unhideWhenUsed/>
    <w:rsid w:val="00096F3B"/>
    <w:pPr>
      <w:spacing w:before="100" w:beforeAutospacing="1" w:after="100" w:afterAutospacing="1"/>
    </w:pPr>
  </w:style>
  <w:style w:type="paragraph" w:styleId="Paragrafoelenco">
    <w:name w:val="List Paragraph"/>
    <w:aliases w:val="03_ELENCO PUNTATO,Paragrafo elenco 2,capitolo 1,lp1,Emaze punto elenco bianco,Bullet List,Bullet edison,FooterText,numbered,Paragraphe de liste1,Bulletr List Paragraph,列出段落,列出段落1,List Paragraph21,Listeafsnit1,Parágrafo da Lista1"/>
    <w:basedOn w:val="Normale"/>
    <w:link w:val="ParagrafoelencoCarattere"/>
    <w:uiPriority w:val="34"/>
    <w:qFormat/>
    <w:rsid w:val="00871EF0"/>
    <w:pPr>
      <w:ind w:left="720"/>
      <w:contextualSpacing/>
    </w:pPr>
  </w:style>
  <w:style w:type="character" w:customStyle="1" w:styleId="ParagrafoelencoCarattere">
    <w:name w:val="Paragrafo elenco Carattere"/>
    <w:aliases w:val="03_ELENCO PUNTATO Carattere,Paragrafo elenco 2 Carattere,capitolo 1 Carattere,lp1 Carattere,Emaze punto elenco bianco Carattere,Bullet List Carattere,Bullet edison Carattere,FooterText Carattere,numbered Carattere"/>
    <w:basedOn w:val="Carpredefinitoparagrafo"/>
    <w:link w:val="Paragrafoelenco"/>
    <w:uiPriority w:val="34"/>
    <w:locked/>
    <w:rsid w:val="00871EF0"/>
    <w:rPr>
      <w:sz w:val="24"/>
      <w:szCs w:val="24"/>
    </w:rPr>
  </w:style>
  <w:style w:type="paragraph" w:customStyle="1" w:styleId="SubHeading">
    <w:name w:val="Sub Heading"/>
    <w:basedOn w:val="Titolo1"/>
    <w:uiPriority w:val="99"/>
    <w:semiHidden/>
    <w:qFormat/>
    <w:rsid w:val="004B63DE"/>
    <w:pPr>
      <w:keepLines/>
      <w:pageBreakBefore w:val="0"/>
      <w:numPr>
        <w:numId w:val="0"/>
      </w:numPr>
    </w:pPr>
    <w:rPr>
      <w:b w:val="0"/>
      <w:i w:val="0"/>
    </w:rPr>
  </w:style>
  <w:style w:type="paragraph" w:customStyle="1" w:styleId="Guidance">
    <w:name w:val="Guidance"/>
    <w:basedOn w:val="Corpotesto"/>
    <w:link w:val="GuidanceChar"/>
    <w:uiPriority w:val="99"/>
    <w:semiHidden/>
    <w:qFormat/>
    <w:rsid w:val="004B63DE"/>
    <w:pPr>
      <w:spacing w:after="0"/>
    </w:pPr>
    <w:rPr>
      <w:rFonts w:asciiTheme="minorHAnsi" w:eastAsiaTheme="minorEastAsia" w:hAnsiTheme="minorHAnsi"/>
      <w:color w:val="00A5FF"/>
      <w:sz w:val="16"/>
      <w:szCs w:val="16"/>
      <w:lang w:val="en-US" w:bidi="en-US"/>
    </w:rPr>
  </w:style>
  <w:style w:type="character" w:customStyle="1" w:styleId="GuidanceChar">
    <w:name w:val="Guidance Char"/>
    <w:basedOn w:val="CorpotestoCarattere"/>
    <w:link w:val="Guidance"/>
    <w:uiPriority w:val="99"/>
    <w:semiHidden/>
    <w:rsid w:val="004B63DE"/>
    <w:rPr>
      <w:rFonts w:asciiTheme="minorHAnsi" w:eastAsiaTheme="minorEastAsia" w:hAnsiTheme="minorHAnsi"/>
      <w:color w:val="00A5FF"/>
      <w:sz w:val="16"/>
      <w:szCs w:val="16"/>
      <w:lang w:val="en-US" w:bidi="en-US"/>
    </w:rPr>
  </w:style>
  <w:style w:type="paragraph" w:customStyle="1" w:styleId="Source">
    <w:name w:val="Source"/>
    <w:basedOn w:val="Corpotesto"/>
    <w:link w:val="SourceChar"/>
    <w:uiPriority w:val="99"/>
    <w:qFormat/>
    <w:rsid w:val="004B63DE"/>
    <w:rPr>
      <w:i/>
      <w:sz w:val="16"/>
    </w:rPr>
  </w:style>
  <w:style w:type="character" w:customStyle="1" w:styleId="SourceChar">
    <w:name w:val="Source Char"/>
    <w:basedOn w:val="CorpotestoCarattere"/>
    <w:link w:val="Source"/>
    <w:uiPriority w:val="99"/>
    <w:rsid w:val="004B63DE"/>
    <w:rPr>
      <w:i/>
      <w:sz w:val="16"/>
    </w:rPr>
  </w:style>
  <w:style w:type="paragraph" w:customStyle="1" w:styleId="PreSection1Heading1">
    <w:name w:val="Pre Section 1 Heading 1"/>
    <w:basedOn w:val="Titolo1"/>
    <w:link w:val="PreSection1Heading1Char"/>
    <w:uiPriority w:val="99"/>
    <w:qFormat/>
    <w:rsid w:val="004B63DE"/>
    <w:pPr>
      <w:numPr>
        <w:numId w:val="0"/>
      </w:numPr>
    </w:pPr>
  </w:style>
  <w:style w:type="character" w:customStyle="1" w:styleId="PreSection1Heading1Char">
    <w:name w:val="Pre Section 1 Heading 1 Char"/>
    <w:basedOn w:val="Titolo1Carattere"/>
    <w:link w:val="PreSection1Heading1"/>
    <w:uiPriority w:val="99"/>
    <w:rsid w:val="004B63DE"/>
    <w:rPr>
      <w:rFonts w:asciiTheme="majorHAnsi" w:eastAsiaTheme="majorEastAsia" w:hAnsiTheme="majorHAnsi" w:cstheme="majorBidi"/>
      <w:b/>
      <w:bCs/>
      <w:i/>
      <w:sz w:val="56"/>
      <w:szCs w:val="28"/>
    </w:rPr>
  </w:style>
  <w:style w:type="paragraph" w:customStyle="1" w:styleId="Appendix1">
    <w:name w:val="Appendix 1"/>
    <w:basedOn w:val="Titolo1"/>
    <w:link w:val="Appendix1Char"/>
    <w:uiPriority w:val="99"/>
    <w:qFormat/>
    <w:rsid w:val="004B63DE"/>
    <w:pPr>
      <w:numPr>
        <w:numId w:val="22"/>
      </w:numPr>
    </w:pPr>
  </w:style>
  <w:style w:type="character" w:customStyle="1" w:styleId="Appendix1Char">
    <w:name w:val="Appendix 1 Char"/>
    <w:basedOn w:val="Titolo1Carattere"/>
    <w:link w:val="Appendix1"/>
    <w:uiPriority w:val="99"/>
    <w:rsid w:val="004B63DE"/>
    <w:rPr>
      <w:rFonts w:asciiTheme="majorHAnsi" w:eastAsiaTheme="majorEastAsia" w:hAnsiTheme="majorHAnsi" w:cstheme="majorBidi"/>
      <w:b/>
      <w:bCs/>
      <w:i/>
      <w:sz w:val="56"/>
      <w:szCs w:val="28"/>
    </w:rPr>
  </w:style>
  <w:style w:type="paragraph" w:customStyle="1" w:styleId="Exhibit1">
    <w:name w:val="Exhibit 1"/>
    <w:basedOn w:val="Titolo1"/>
    <w:link w:val="Exhibit1Char"/>
    <w:uiPriority w:val="5"/>
    <w:qFormat/>
    <w:rsid w:val="004B63DE"/>
    <w:pPr>
      <w:numPr>
        <w:numId w:val="23"/>
      </w:numPr>
    </w:pPr>
  </w:style>
  <w:style w:type="character" w:customStyle="1" w:styleId="Exhibit1Char">
    <w:name w:val="Exhibit 1 Char"/>
    <w:basedOn w:val="Titolo1Carattere"/>
    <w:link w:val="Exhibit1"/>
    <w:uiPriority w:val="5"/>
    <w:rsid w:val="004B63DE"/>
    <w:rPr>
      <w:rFonts w:asciiTheme="majorHAnsi" w:eastAsiaTheme="majorEastAsia" w:hAnsiTheme="majorHAnsi" w:cstheme="majorBidi"/>
      <w:b/>
      <w:bCs/>
      <w:i/>
      <w:sz w:val="56"/>
      <w:szCs w:val="28"/>
    </w:rPr>
  </w:style>
  <w:style w:type="paragraph" w:customStyle="1" w:styleId="Appendix2">
    <w:name w:val="Appendix 2"/>
    <w:basedOn w:val="Titolo2"/>
    <w:link w:val="Appendix2Char"/>
    <w:uiPriority w:val="99"/>
    <w:qFormat/>
    <w:rsid w:val="004B63DE"/>
    <w:pPr>
      <w:numPr>
        <w:numId w:val="22"/>
      </w:numPr>
    </w:pPr>
  </w:style>
  <w:style w:type="character" w:customStyle="1" w:styleId="Appendix2Char">
    <w:name w:val="Appendix 2 Char"/>
    <w:basedOn w:val="Titolo2Carattere"/>
    <w:link w:val="Appendix2"/>
    <w:uiPriority w:val="99"/>
    <w:rsid w:val="004B63DE"/>
    <w:rPr>
      <w:rFonts w:asciiTheme="majorHAnsi" w:eastAsiaTheme="majorEastAsia" w:hAnsiTheme="majorHAnsi" w:cstheme="majorBidi"/>
      <w:b/>
      <w:bCs/>
      <w:i/>
      <w:color w:val="44546A" w:themeColor="text2"/>
      <w:sz w:val="32"/>
      <w:szCs w:val="26"/>
    </w:rPr>
  </w:style>
  <w:style w:type="paragraph" w:customStyle="1" w:styleId="Appendix3">
    <w:name w:val="Appendix 3"/>
    <w:basedOn w:val="Titolo3"/>
    <w:link w:val="Appendix3Char"/>
    <w:uiPriority w:val="99"/>
    <w:qFormat/>
    <w:rsid w:val="004B63DE"/>
    <w:pPr>
      <w:numPr>
        <w:numId w:val="16"/>
      </w:numPr>
      <w:ind w:left="0" w:firstLine="0"/>
    </w:pPr>
  </w:style>
  <w:style w:type="character" w:customStyle="1" w:styleId="Appendix3Char">
    <w:name w:val="Appendix 3 Char"/>
    <w:basedOn w:val="Titolo3Carattere"/>
    <w:link w:val="Appendix3"/>
    <w:uiPriority w:val="99"/>
    <w:rsid w:val="004B63DE"/>
    <w:rPr>
      <w:rFonts w:asciiTheme="majorHAnsi" w:eastAsiaTheme="majorEastAsia" w:hAnsiTheme="majorHAnsi" w:cstheme="majorBidi"/>
      <w:b/>
      <w:bCs/>
      <w:i/>
      <w:color w:val="44546A" w:themeColor="text2"/>
      <w:sz w:val="28"/>
      <w:szCs w:val="28"/>
    </w:rPr>
  </w:style>
  <w:style w:type="paragraph" w:customStyle="1" w:styleId="Exhibit2">
    <w:name w:val="Exhibit 2"/>
    <w:basedOn w:val="Appendix2"/>
    <w:link w:val="Exhibit2Char"/>
    <w:uiPriority w:val="99"/>
    <w:qFormat/>
    <w:rsid w:val="004B63DE"/>
    <w:pPr>
      <w:numPr>
        <w:numId w:val="23"/>
      </w:numPr>
    </w:pPr>
  </w:style>
  <w:style w:type="character" w:customStyle="1" w:styleId="Exhibit2Char">
    <w:name w:val="Exhibit 2 Char"/>
    <w:basedOn w:val="Appendix2Char"/>
    <w:link w:val="Exhibit2"/>
    <w:uiPriority w:val="99"/>
    <w:rsid w:val="004B63DE"/>
    <w:rPr>
      <w:rFonts w:asciiTheme="majorHAnsi" w:eastAsiaTheme="majorEastAsia" w:hAnsiTheme="majorHAnsi" w:cstheme="majorBidi"/>
      <w:b/>
      <w:bCs/>
      <w:i/>
      <w:color w:val="44546A" w:themeColor="text2"/>
      <w:sz w:val="32"/>
      <w:szCs w:val="26"/>
    </w:rPr>
  </w:style>
  <w:style w:type="paragraph" w:customStyle="1" w:styleId="Exhibit3">
    <w:name w:val="Exhibit 3"/>
    <w:basedOn w:val="Appendix3"/>
    <w:link w:val="Exhibit3Char"/>
    <w:uiPriority w:val="99"/>
    <w:qFormat/>
    <w:rsid w:val="004B63DE"/>
    <w:pPr>
      <w:numPr>
        <w:numId w:val="23"/>
      </w:numPr>
    </w:pPr>
  </w:style>
  <w:style w:type="character" w:customStyle="1" w:styleId="Exhibit3Char">
    <w:name w:val="Exhibit 3 Char"/>
    <w:basedOn w:val="Appendix3Char"/>
    <w:link w:val="Exhibit3"/>
    <w:uiPriority w:val="99"/>
    <w:rsid w:val="004B63DE"/>
    <w:rPr>
      <w:rFonts w:asciiTheme="majorHAnsi" w:eastAsiaTheme="majorEastAsia" w:hAnsiTheme="majorHAnsi" w:cstheme="majorBidi"/>
      <w:b/>
      <w:bCs/>
      <w:i/>
      <w:color w:val="44546A" w:themeColor="text2"/>
      <w:sz w:val="28"/>
      <w:szCs w:val="28"/>
    </w:rPr>
  </w:style>
  <w:style w:type="paragraph" w:customStyle="1" w:styleId="Exhibit4">
    <w:name w:val="Exhibit 4"/>
    <w:basedOn w:val="Normale"/>
    <w:link w:val="Exhibit4Char"/>
    <w:uiPriority w:val="99"/>
    <w:qFormat/>
    <w:rsid w:val="004B63DE"/>
    <w:pPr>
      <w:keepNext/>
      <w:keepLines/>
      <w:numPr>
        <w:ilvl w:val="3"/>
        <w:numId w:val="23"/>
      </w:numPr>
      <w:spacing w:line="240" w:lineRule="auto"/>
      <w:outlineLvl w:val="3"/>
    </w:pPr>
    <w:rPr>
      <w:rFonts w:asciiTheme="majorHAnsi" w:eastAsiaTheme="majorEastAsia" w:hAnsiTheme="majorHAnsi" w:cstheme="majorBidi"/>
      <w:bCs/>
      <w:i/>
      <w:iCs/>
      <w:color w:val="44546A" w:themeColor="text2"/>
      <w:sz w:val="28"/>
      <w:szCs w:val="28"/>
    </w:rPr>
  </w:style>
  <w:style w:type="character" w:customStyle="1" w:styleId="Exhibit4Char">
    <w:name w:val="Exhibit 4 Char"/>
    <w:basedOn w:val="Carpredefinitoparagrafo"/>
    <w:link w:val="Exhibit4"/>
    <w:uiPriority w:val="99"/>
    <w:rsid w:val="004B63DE"/>
    <w:rPr>
      <w:rFonts w:asciiTheme="majorHAnsi" w:eastAsiaTheme="majorEastAsia" w:hAnsiTheme="majorHAnsi" w:cstheme="majorBidi"/>
      <w:bCs/>
      <w:i/>
      <w:iCs/>
      <w:color w:val="44546A" w:themeColor="text2"/>
      <w:sz w:val="28"/>
      <w:szCs w:val="28"/>
    </w:rPr>
  </w:style>
  <w:style w:type="paragraph" w:customStyle="1" w:styleId="Exhibit5">
    <w:name w:val="Exhibit 5"/>
    <w:basedOn w:val="Normale"/>
    <w:link w:val="Exhibit5Char"/>
    <w:uiPriority w:val="99"/>
    <w:qFormat/>
    <w:rsid w:val="004B63DE"/>
    <w:pPr>
      <w:keepNext/>
      <w:keepLines/>
      <w:numPr>
        <w:ilvl w:val="4"/>
        <w:numId w:val="23"/>
      </w:numPr>
      <w:spacing w:line="240" w:lineRule="auto"/>
      <w:outlineLvl w:val="4"/>
    </w:pPr>
    <w:rPr>
      <w:rFonts w:asciiTheme="majorHAnsi" w:eastAsiaTheme="majorEastAsia" w:hAnsiTheme="majorHAnsi" w:cstheme="majorBidi"/>
      <w:i/>
      <w:color w:val="44546A" w:themeColor="text2"/>
      <w:sz w:val="24"/>
      <w:szCs w:val="24"/>
    </w:rPr>
  </w:style>
  <w:style w:type="character" w:customStyle="1" w:styleId="Exhibit5Char">
    <w:name w:val="Exhibit 5 Char"/>
    <w:basedOn w:val="Carpredefinitoparagrafo"/>
    <w:link w:val="Exhibit5"/>
    <w:uiPriority w:val="99"/>
    <w:rsid w:val="004B63DE"/>
    <w:rPr>
      <w:rFonts w:asciiTheme="majorHAnsi" w:eastAsiaTheme="majorEastAsia" w:hAnsiTheme="majorHAnsi" w:cstheme="majorBidi"/>
      <w:i/>
      <w:color w:val="44546A" w:themeColor="text2"/>
      <w:sz w:val="24"/>
      <w:szCs w:val="24"/>
    </w:rPr>
  </w:style>
  <w:style w:type="paragraph" w:customStyle="1" w:styleId="Exhibit6">
    <w:name w:val="Exhibit 6"/>
    <w:basedOn w:val="Normale"/>
    <w:link w:val="Exhibit6Char"/>
    <w:uiPriority w:val="99"/>
    <w:qFormat/>
    <w:rsid w:val="004B63DE"/>
    <w:pPr>
      <w:keepNext/>
      <w:keepLines/>
      <w:numPr>
        <w:ilvl w:val="5"/>
        <w:numId w:val="23"/>
      </w:numPr>
      <w:spacing w:line="240" w:lineRule="auto"/>
      <w:outlineLvl w:val="5"/>
    </w:pPr>
    <w:rPr>
      <w:rFonts w:asciiTheme="majorHAnsi" w:eastAsiaTheme="majorEastAsia" w:hAnsiTheme="majorHAnsi" w:cstheme="majorBidi"/>
      <w:iCs/>
      <w:color w:val="5B9BD5" w:themeColor="accent1"/>
      <w:sz w:val="24"/>
      <w:szCs w:val="24"/>
    </w:rPr>
  </w:style>
  <w:style w:type="character" w:customStyle="1" w:styleId="Exhibit6Char">
    <w:name w:val="Exhibit 6 Char"/>
    <w:basedOn w:val="Carpredefinitoparagrafo"/>
    <w:link w:val="Exhibit6"/>
    <w:uiPriority w:val="99"/>
    <w:rsid w:val="004B63DE"/>
    <w:rPr>
      <w:rFonts w:asciiTheme="majorHAnsi" w:eastAsiaTheme="majorEastAsia" w:hAnsiTheme="majorHAnsi" w:cstheme="majorBidi"/>
      <w:iCs/>
      <w:color w:val="5B9BD5" w:themeColor="accent1"/>
      <w:sz w:val="24"/>
      <w:szCs w:val="24"/>
    </w:rPr>
  </w:style>
  <w:style w:type="paragraph" w:customStyle="1" w:styleId="Exhibit7">
    <w:name w:val="Exhibit 7"/>
    <w:basedOn w:val="Normale"/>
    <w:link w:val="Exhibit7Char"/>
    <w:uiPriority w:val="99"/>
    <w:qFormat/>
    <w:rsid w:val="004B63DE"/>
    <w:pPr>
      <w:keepNext/>
      <w:keepLines/>
      <w:numPr>
        <w:ilvl w:val="6"/>
        <w:numId w:val="23"/>
      </w:numPr>
      <w:spacing w:line="240" w:lineRule="auto"/>
      <w:outlineLvl w:val="6"/>
    </w:pPr>
    <w:rPr>
      <w:rFonts w:asciiTheme="majorHAnsi" w:eastAsiaTheme="majorEastAsia" w:hAnsiTheme="majorHAnsi" w:cstheme="majorBidi"/>
      <w:i/>
      <w:iCs/>
      <w:color w:val="5B9BD5" w:themeColor="accent1"/>
    </w:rPr>
  </w:style>
  <w:style w:type="character" w:customStyle="1" w:styleId="Exhibit7Char">
    <w:name w:val="Exhibit 7 Char"/>
    <w:basedOn w:val="Carpredefinitoparagrafo"/>
    <w:link w:val="Exhibit7"/>
    <w:uiPriority w:val="99"/>
    <w:rsid w:val="004B63DE"/>
    <w:rPr>
      <w:rFonts w:asciiTheme="majorHAnsi" w:eastAsiaTheme="majorEastAsia" w:hAnsiTheme="majorHAnsi" w:cstheme="majorBidi"/>
      <w:i/>
      <w:iCs/>
      <w:color w:val="5B9BD5" w:themeColor="accent1"/>
    </w:rPr>
  </w:style>
  <w:style w:type="paragraph" w:customStyle="1" w:styleId="Exhibit8">
    <w:name w:val="Exhibit 8"/>
    <w:basedOn w:val="Normale"/>
    <w:link w:val="Exhibit8Char"/>
    <w:uiPriority w:val="99"/>
    <w:qFormat/>
    <w:rsid w:val="004B63DE"/>
    <w:pPr>
      <w:keepNext/>
      <w:keepLines/>
      <w:numPr>
        <w:ilvl w:val="7"/>
        <w:numId w:val="23"/>
      </w:numPr>
      <w:spacing w:line="240" w:lineRule="auto"/>
      <w:outlineLvl w:val="7"/>
    </w:pPr>
    <w:rPr>
      <w:rFonts w:asciiTheme="majorHAnsi" w:eastAsiaTheme="majorEastAsia" w:hAnsiTheme="majorHAnsi" w:cstheme="majorBidi"/>
      <w:i/>
      <w:color w:val="5B9BD5" w:themeColor="accent1"/>
    </w:rPr>
  </w:style>
  <w:style w:type="character" w:customStyle="1" w:styleId="Exhibit8Char">
    <w:name w:val="Exhibit 8 Char"/>
    <w:basedOn w:val="Carpredefinitoparagrafo"/>
    <w:link w:val="Exhibit8"/>
    <w:uiPriority w:val="99"/>
    <w:rsid w:val="004B63DE"/>
    <w:rPr>
      <w:rFonts w:asciiTheme="majorHAnsi" w:eastAsiaTheme="majorEastAsia" w:hAnsiTheme="majorHAnsi" w:cstheme="majorBidi"/>
      <w:i/>
      <w:color w:val="5B9BD5" w:themeColor="accent1"/>
    </w:rPr>
  </w:style>
  <w:style w:type="paragraph" w:customStyle="1" w:styleId="Exhibit9">
    <w:name w:val="Exhibit 9"/>
    <w:basedOn w:val="Normale"/>
    <w:link w:val="Exhibit9Char"/>
    <w:uiPriority w:val="99"/>
    <w:qFormat/>
    <w:rsid w:val="004B63DE"/>
    <w:pPr>
      <w:keepNext/>
      <w:keepLines/>
      <w:numPr>
        <w:ilvl w:val="8"/>
        <w:numId w:val="15"/>
      </w:numPr>
      <w:tabs>
        <w:tab w:val="clear" w:pos="6546"/>
      </w:tabs>
      <w:spacing w:line="240" w:lineRule="auto"/>
      <w:ind w:left="0" w:firstLine="0"/>
      <w:outlineLvl w:val="8"/>
    </w:pPr>
    <w:rPr>
      <w:rFonts w:asciiTheme="majorHAnsi" w:eastAsiaTheme="majorEastAsia" w:hAnsiTheme="majorHAnsi" w:cstheme="majorBidi"/>
      <w:i/>
      <w:iCs/>
      <w:color w:val="5B9BD5" w:themeColor="accent1"/>
    </w:rPr>
  </w:style>
  <w:style w:type="character" w:customStyle="1" w:styleId="Exhibit9Char">
    <w:name w:val="Exhibit 9 Char"/>
    <w:basedOn w:val="Carpredefinitoparagrafo"/>
    <w:link w:val="Exhibit9"/>
    <w:uiPriority w:val="99"/>
    <w:rsid w:val="004B63DE"/>
    <w:rPr>
      <w:rFonts w:asciiTheme="majorHAnsi" w:eastAsiaTheme="majorEastAsia" w:hAnsiTheme="majorHAnsi" w:cstheme="majorBidi"/>
      <w:i/>
      <w:iCs/>
      <w:color w:val="5B9BD5" w:themeColor="accent1"/>
    </w:rPr>
  </w:style>
  <w:style w:type="paragraph" w:customStyle="1" w:styleId="ListRoman">
    <w:name w:val="List Roman"/>
    <w:basedOn w:val="Numeroelenco"/>
    <w:link w:val="ListRomanChar1"/>
    <w:qFormat/>
    <w:rsid w:val="004B63DE"/>
    <w:pPr>
      <w:numPr>
        <w:numId w:val="17"/>
      </w:numPr>
    </w:pPr>
  </w:style>
  <w:style w:type="character" w:customStyle="1" w:styleId="ListRomanChar1">
    <w:name w:val="List Roman Char1"/>
    <w:basedOn w:val="NumeroelencoCarattere"/>
    <w:link w:val="ListRoman"/>
    <w:rsid w:val="004B63DE"/>
  </w:style>
  <w:style w:type="paragraph" w:styleId="Numeroelenco">
    <w:name w:val="List Number"/>
    <w:basedOn w:val="Normale"/>
    <w:link w:val="NumeroelencoCarattere"/>
    <w:uiPriority w:val="99"/>
    <w:qFormat/>
    <w:rsid w:val="004B63DE"/>
    <w:pPr>
      <w:numPr>
        <w:numId w:val="14"/>
      </w:numPr>
      <w:tabs>
        <w:tab w:val="clear" w:pos="360"/>
        <w:tab w:val="num" w:pos="567"/>
      </w:tabs>
      <w:spacing w:before="120"/>
      <w:ind w:left="567" w:hanging="567"/>
      <w:contextualSpacing/>
    </w:pPr>
  </w:style>
  <w:style w:type="paragraph" w:customStyle="1" w:styleId="ListAlpha">
    <w:name w:val="List Alpha"/>
    <w:basedOn w:val="ListRoman"/>
    <w:link w:val="ListAlphaChar"/>
    <w:uiPriority w:val="99"/>
    <w:qFormat/>
    <w:rsid w:val="004B63DE"/>
    <w:pPr>
      <w:numPr>
        <w:numId w:val="18"/>
      </w:numPr>
      <w:tabs>
        <w:tab w:val="num" w:pos="567"/>
      </w:tabs>
      <w:ind w:left="567" w:hanging="567"/>
    </w:pPr>
  </w:style>
  <w:style w:type="character" w:customStyle="1" w:styleId="ListAlphaChar">
    <w:name w:val="List Alpha Char"/>
    <w:basedOn w:val="ListRomanChar1"/>
    <w:link w:val="ListAlpha"/>
    <w:uiPriority w:val="99"/>
    <w:rsid w:val="004B63DE"/>
  </w:style>
  <w:style w:type="paragraph" w:customStyle="1" w:styleId="ListAlpha6">
    <w:name w:val="List Alpha 6"/>
    <w:basedOn w:val="Normale"/>
    <w:link w:val="ListAlpha6Char"/>
    <w:uiPriority w:val="99"/>
    <w:qFormat/>
    <w:rsid w:val="004B63DE"/>
    <w:pPr>
      <w:numPr>
        <w:ilvl w:val="5"/>
        <w:numId w:val="10"/>
      </w:numPr>
      <w:tabs>
        <w:tab w:val="num" w:pos="3402"/>
      </w:tabs>
      <w:spacing w:before="120"/>
      <w:ind w:left="3399" w:hanging="562"/>
      <w:contextualSpacing/>
    </w:pPr>
  </w:style>
  <w:style w:type="character" w:customStyle="1" w:styleId="ListAlpha6Char">
    <w:name w:val="List Alpha 6 Char"/>
    <w:basedOn w:val="Carpredefinitoparagrafo"/>
    <w:link w:val="ListAlpha6"/>
    <w:uiPriority w:val="99"/>
    <w:rsid w:val="004B63DE"/>
  </w:style>
  <w:style w:type="paragraph" w:customStyle="1" w:styleId="PwCAddress">
    <w:name w:val="PwC Address"/>
    <w:basedOn w:val="Normale"/>
    <w:link w:val="PwCAddressChar"/>
    <w:uiPriority w:val="99"/>
    <w:semiHidden/>
    <w:qFormat/>
    <w:rsid w:val="004B63DE"/>
    <w:pPr>
      <w:spacing w:after="0" w:line="200" w:lineRule="atLeast"/>
    </w:pPr>
    <w:rPr>
      <w:i/>
      <w:noProof/>
      <w:sz w:val="18"/>
      <w:szCs w:val="22"/>
      <w:lang w:eastAsia="en-GB"/>
    </w:rPr>
  </w:style>
  <w:style w:type="character" w:customStyle="1" w:styleId="PwCAddressChar">
    <w:name w:val="PwC Address Char"/>
    <w:basedOn w:val="Carpredefinitoparagrafo"/>
    <w:link w:val="PwCAddress"/>
    <w:uiPriority w:val="99"/>
    <w:semiHidden/>
    <w:rsid w:val="004B63DE"/>
    <w:rPr>
      <w:i/>
      <w:noProof/>
      <w:sz w:val="18"/>
      <w:szCs w:val="22"/>
      <w:lang w:eastAsia="en-GB"/>
    </w:rPr>
  </w:style>
  <w:style w:type="paragraph" w:customStyle="1" w:styleId="Dividerpage">
    <w:name w:val="Divider page"/>
    <w:uiPriority w:val="99"/>
    <w:semiHidden/>
    <w:unhideWhenUsed/>
    <w:qFormat/>
    <w:rsid w:val="004B63DE"/>
    <w:pPr>
      <w:suppressOverlap/>
    </w:pPr>
    <w:rPr>
      <w:rFonts w:eastAsiaTheme="majorEastAsia" w:cstheme="majorBidi"/>
      <w:i/>
      <w:noProof/>
      <w:color w:val="FFFFFF" w:themeColor="background1"/>
      <w:kern w:val="28"/>
      <w:sz w:val="66"/>
      <w:szCs w:val="66"/>
      <w:lang w:val="en-US" w:eastAsia="en-GB"/>
    </w:rPr>
  </w:style>
  <w:style w:type="paragraph" w:customStyle="1" w:styleId="PreSection1Heading2">
    <w:name w:val="Pre Section 1 Heading 2"/>
    <w:basedOn w:val="Titolo2"/>
    <w:link w:val="PreSection1Heading2Char"/>
    <w:uiPriority w:val="99"/>
    <w:qFormat/>
    <w:rsid w:val="004B63DE"/>
    <w:pPr>
      <w:numPr>
        <w:ilvl w:val="0"/>
        <w:numId w:val="0"/>
      </w:numPr>
      <w:ind w:left="360" w:hanging="360"/>
    </w:pPr>
  </w:style>
  <w:style w:type="character" w:customStyle="1" w:styleId="PreSection1Heading2Char">
    <w:name w:val="Pre Section 1 Heading 2 Char"/>
    <w:basedOn w:val="Titolo2Carattere"/>
    <w:link w:val="PreSection1Heading2"/>
    <w:uiPriority w:val="99"/>
    <w:rsid w:val="004B63DE"/>
    <w:rPr>
      <w:rFonts w:asciiTheme="majorHAnsi" w:eastAsiaTheme="majorEastAsia" w:hAnsiTheme="majorHAnsi" w:cstheme="majorBidi"/>
      <w:b/>
      <w:bCs/>
      <w:i/>
      <w:color w:val="44546A" w:themeColor="text2"/>
      <w:sz w:val="32"/>
      <w:szCs w:val="26"/>
    </w:rPr>
  </w:style>
  <w:style w:type="paragraph" w:styleId="Didascalia">
    <w:name w:val="caption"/>
    <w:basedOn w:val="Normale"/>
    <w:next w:val="Normale"/>
    <w:uiPriority w:val="99"/>
    <w:unhideWhenUsed/>
    <w:qFormat/>
    <w:rsid w:val="004B63DE"/>
    <w:pPr>
      <w:keepNext/>
      <w:spacing w:after="200" w:line="240" w:lineRule="auto"/>
    </w:pPr>
    <w:rPr>
      <w:b/>
      <w:bCs/>
      <w:color w:val="5B9BD5" w:themeColor="accent1"/>
      <w:szCs w:val="18"/>
    </w:rPr>
  </w:style>
  <w:style w:type="paragraph" w:styleId="Puntoelenco">
    <w:name w:val="List Bullet"/>
    <w:basedOn w:val="Normale"/>
    <w:uiPriority w:val="99"/>
    <w:qFormat/>
    <w:rsid w:val="004B63DE"/>
    <w:pPr>
      <w:numPr>
        <w:numId w:val="20"/>
      </w:numPr>
      <w:spacing w:before="120"/>
      <w:contextualSpacing/>
    </w:pPr>
  </w:style>
  <w:style w:type="character" w:customStyle="1" w:styleId="NumeroelencoCarattere">
    <w:name w:val="Numero elenco Carattere"/>
    <w:basedOn w:val="Carpredefinitoparagrafo"/>
    <w:link w:val="Numeroelenco"/>
    <w:uiPriority w:val="99"/>
    <w:rsid w:val="004B63DE"/>
  </w:style>
  <w:style w:type="paragraph" w:styleId="Numeroelenco3">
    <w:name w:val="List Number 3"/>
    <w:basedOn w:val="Puntoelenco3"/>
    <w:link w:val="Numeroelenco3Carattere"/>
    <w:uiPriority w:val="99"/>
    <w:qFormat/>
    <w:rsid w:val="004B63DE"/>
    <w:pPr>
      <w:numPr>
        <w:ilvl w:val="2"/>
        <w:numId w:val="6"/>
      </w:numPr>
      <w:tabs>
        <w:tab w:val="clear" w:pos="2160"/>
        <w:tab w:val="num" w:pos="1701"/>
      </w:tabs>
      <w:spacing w:before="120"/>
      <w:ind w:left="1700" w:hanging="562"/>
    </w:pPr>
  </w:style>
  <w:style w:type="character" w:customStyle="1" w:styleId="Numeroelenco3Carattere">
    <w:name w:val="Numero elenco 3 Carattere"/>
    <w:basedOn w:val="Carpredefinitoparagrafo"/>
    <w:link w:val="Numeroelenco3"/>
    <w:uiPriority w:val="99"/>
    <w:rsid w:val="004B63DE"/>
  </w:style>
  <w:style w:type="paragraph" w:styleId="Puntoelenco3">
    <w:name w:val="List Bullet 3"/>
    <w:basedOn w:val="Normale"/>
    <w:uiPriority w:val="99"/>
    <w:semiHidden/>
    <w:unhideWhenUsed/>
    <w:rsid w:val="004B63DE"/>
    <w:pPr>
      <w:numPr>
        <w:numId w:val="21"/>
      </w:numPr>
      <w:contextualSpacing/>
    </w:pPr>
  </w:style>
  <w:style w:type="paragraph" w:styleId="Sottotitolo">
    <w:name w:val="Subtitle"/>
    <w:basedOn w:val="Normale"/>
    <w:next w:val="Normale"/>
    <w:link w:val="SottotitoloCarattere"/>
    <w:uiPriority w:val="99"/>
    <w:qFormat/>
    <w:rsid w:val="004B63DE"/>
    <w:pPr>
      <w:numPr>
        <w:ilvl w:val="1"/>
      </w:numPr>
      <w:spacing w:after="1200" w:line="240" w:lineRule="auto"/>
    </w:pPr>
    <w:rPr>
      <w:rFonts w:asciiTheme="majorHAnsi" w:eastAsiaTheme="majorEastAsia" w:hAnsiTheme="majorHAnsi" w:cstheme="majorBidi"/>
      <w:iCs/>
      <w:spacing w:val="15"/>
      <w:sz w:val="80"/>
      <w:szCs w:val="24"/>
    </w:rPr>
  </w:style>
  <w:style w:type="character" w:customStyle="1" w:styleId="SottotitoloCarattere">
    <w:name w:val="Sottotitolo Carattere"/>
    <w:basedOn w:val="Carpredefinitoparagrafo"/>
    <w:link w:val="Sottotitolo"/>
    <w:uiPriority w:val="99"/>
    <w:rsid w:val="004B63DE"/>
    <w:rPr>
      <w:rFonts w:asciiTheme="majorHAnsi" w:eastAsiaTheme="majorEastAsia" w:hAnsiTheme="majorHAnsi" w:cstheme="majorBidi"/>
      <w:iCs/>
      <w:spacing w:val="15"/>
      <w:sz w:val="80"/>
      <w:szCs w:val="24"/>
    </w:rPr>
  </w:style>
  <w:style w:type="paragraph" w:styleId="Citazione">
    <w:name w:val="Quote"/>
    <w:basedOn w:val="Normale"/>
    <w:next w:val="Normale"/>
    <w:link w:val="CitazioneCarattere"/>
    <w:uiPriority w:val="99"/>
    <w:qFormat/>
    <w:rsid w:val="004B63DE"/>
    <w:pPr>
      <w:ind w:left="720"/>
    </w:pPr>
    <w:rPr>
      <w:i/>
      <w:iCs/>
      <w:noProof/>
      <w:color w:val="000000" w:themeColor="text1"/>
    </w:rPr>
  </w:style>
  <w:style w:type="character" w:customStyle="1" w:styleId="CitazioneCarattere">
    <w:name w:val="Citazione Carattere"/>
    <w:basedOn w:val="Carpredefinitoparagrafo"/>
    <w:link w:val="Citazione"/>
    <w:uiPriority w:val="99"/>
    <w:rsid w:val="004B63DE"/>
    <w:rPr>
      <w:i/>
      <w:iCs/>
      <w:noProof/>
      <w:color w:val="000000" w:themeColor="text1"/>
    </w:rPr>
  </w:style>
  <w:style w:type="paragraph" w:styleId="Titolosommario">
    <w:name w:val="TOC Heading"/>
    <w:basedOn w:val="Titolo1"/>
    <w:next w:val="Normale"/>
    <w:uiPriority w:val="99"/>
    <w:semiHidden/>
    <w:qFormat/>
    <w:rsid w:val="004B63DE"/>
    <w:pPr>
      <w:keepLines/>
      <w:pageBreakBefore w:val="0"/>
      <w:numPr>
        <w:numId w:val="0"/>
      </w:numPr>
      <w:ind w:left="360" w:hanging="360"/>
      <w:outlineLvl w:val="9"/>
    </w:pPr>
    <w:rPr>
      <w:lang w:val="en-US"/>
    </w:rPr>
  </w:style>
  <w:style w:type="character" w:customStyle="1" w:styleId="ListParagraphChar">
    <w:name w:val="List Paragraph Char"/>
    <w:aliases w:val="03_ELENCO PUNTATO Char,Paragrafo elenco 2 Char,capitolo 1 Char,lp1 Char,Emaze punto elenco bianco Char,Bullet List Char,Bullet edison Char,FooterText Char,numbered Char,Paragraphe de liste1 Char,Bulletr List Paragraph Char,列出段落 Char"/>
    <w:link w:val="ListParagraph1"/>
    <w:uiPriority w:val="34"/>
    <w:qFormat/>
    <w:locked/>
    <w:rsid w:val="0013797D"/>
  </w:style>
  <w:style w:type="character" w:customStyle="1" w:styleId="NormalBoldChar">
    <w:name w:val="NormalBold Char"/>
    <w:rsid w:val="0013797D"/>
    <w:rPr>
      <w:rFonts w:ascii="Times New Roman" w:eastAsia="Times New Roman" w:hAnsi="Times New Roman" w:cs="Times New Roman"/>
      <w:b/>
      <w:sz w:val="24"/>
      <w:lang w:eastAsia="it-IT" w:bidi="it-IT"/>
    </w:rPr>
  </w:style>
  <w:style w:type="character" w:customStyle="1" w:styleId="DeltaViewInsertion">
    <w:name w:val="DeltaView Insertion"/>
    <w:rsid w:val="0013797D"/>
    <w:rPr>
      <w:b/>
      <w:i/>
      <w:spacing w:val="0"/>
    </w:rPr>
  </w:style>
  <w:style w:type="character" w:customStyle="1" w:styleId="Caratterenotaapidipagina">
    <w:name w:val="Carattere nota a piè di pagina"/>
    <w:rsid w:val="0013797D"/>
  </w:style>
  <w:style w:type="paragraph" w:customStyle="1" w:styleId="NormalLeft">
    <w:name w:val="Normal Left"/>
    <w:basedOn w:val="Normale"/>
    <w:rsid w:val="0013797D"/>
    <w:pPr>
      <w:suppressAutoHyphens/>
      <w:spacing w:before="120" w:after="120" w:line="240" w:lineRule="auto"/>
    </w:pPr>
    <w:rPr>
      <w:rFonts w:ascii="Times New Roman" w:eastAsia="Calibri" w:hAnsi="Times New Roman" w:cs="Times New Roman"/>
      <w:color w:val="00000A"/>
      <w:kern w:val="1"/>
      <w:sz w:val="24"/>
      <w:szCs w:val="22"/>
      <w:lang w:bidi="it-IT"/>
    </w:rPr>
  </w:style>
  <w:style w:type="paragraph" w:customStyle="1" w:styleId="Tiret0">
    <w:name w:val="Tiret 0"/>
    <w:basedOn w:val="Normale"/>
    <w:rsid w:val="0013797D"/>
    <w:pPr>
      <w:suppressAutoHyphens/>
      <w:spacing w:before="120" w:after="120" w:line="240" w:lineRule="auto"/>
    </w:pPr>
    <w:rPr>
      <w:rFonts w:ascii="Times New Roman" w:eastAsia="Calibri" w:hAnsi="Times New Roman" w:cs="Times New Roman"/>
      <w:color w:val="00000A"/>
      <w:kern w:val="1"/>
      <w:sz w:val="24"/>
      <w:szCs w:val="22"/>
      <w:lang w:bidi="it-IT"/>
    </w:rPr>
  </w:style>
  <w:style w:type="paragraph" w:customStyle="1" w:styleId="Tiret1">
    <w:name w:val="Tiret 1"/>
    <w:basedOn w:val="Normale"/>
    <w:rsid w:val="0013797D"/>
    <w:pPr>
      <w:suppressAutoHyphens/>
      <w:spacing w:before="120" w:after="120" w:line="240" w:lineRule="auto"/>
    </w:pPr>
    <w:rPr>
      <w:rFonts w:ascii="Times New Roman" w:eastAsia="Calibri" w:hAnsi="Times New Roman" w:cs="Times New Roman"/>
      <w:color w:val="00000A"/>
      <w:kern w:val="1"/>
      <w:sz w:val="24"/>
      <w:szCs w:val="22"/>
      <w:lang w:bidi="it-IT"/>
    </w:rPr>
  </w:style>
  <w:style w:type="paragraph" w:customStyle="1" w:styleId="NumPar1">
    <w:name w:val="NumPar 1"/>
    <w:basedOn w:val="Normale"/>
    <w:rsid w:val="0013797D"/>
    <w:pPr>
      <w:suppressAutoHyphens/>
      <w:spacing w:before="120" w:after="120" w:line="240" w:lineRule="auto"/>
    </w:pPr>
    <w:rPr>
      <w:rFonts w:ascii="Times New Roman" w:eastAsia="Calibri" w:hAnsi="Times New Roman" w:cs="Times New Roman"/>
      <w:color w:val="00000A"/>
      <w:kern w:val="1"/>
      <w:sz w:val="24"/>
      <w:szCs w:val="22"/>
      <w:lang w:bidi="it-IT"/>
    </w:rPr>
  </w:style>
  <w:style w:type="paragraph" w:customStyle="1" w:styleId="SectionTitle">
    <w:name w:val="SectionTitle"/>
    <w:basedOn w:val="Normale"/>
    <w:rsid w:val="0013797D"/>
    <w:pPr>
      <w:keepNext/>
      <w:suppressAutoHyphens/>
      <w:spacing w:before="120" w:after="360" w:line="240" w:lineRule="auto"/>
      <w:jc w:val="center"/>
    </w:pPr>
    <w:rPr>
      <w:rFonts w:ascii="Times New Roman" w:eastAsia="Calibri" w:hAnsi="Times New Roman" w:cs="Times New Roman"/>
      <w:b/>
      <w:smallCaps/>
      <w:color w:val="00000A"/>
      <w:kern w:val="1"/>
      <w:sz w:val="28"/>
      <w:szCs w:val="22"/>
      <w:lang w:bidi="it-IT"/>
    </w:rPr>
  </w:style>
  <w:style w:type="paragraph" w:customStyle="1" w:styleId="NormalWeb1">
    <w:name w:val="Normal (Web)1"/>
    <w:basedOn w:val="Normale"/>
    <w:rsid w:val="0013797D"/>
    <w:pPr>
      <w:suppressAutoHyphens/>
      <w:spacing w:before="280" w:after="280" w:line="240" w:lineRule="auto"/>
    </w:pPr>
    <w:rPr>
      <w:rFonts w:ascii="Times New Roman" w:eastAsia="Times New Roman" w:hAnsi="Times New Roman" w:cs="Times New Roman"/>
      <w:color w:val="00000A"/>
      <w:kern w:val="1"/>
      <w:sz w:val="24"/>
      <w:szCs w:val="24"/>
    </w:rPr>
  </w:style>
  <w:style w:type="paragraph" w:customStyle="1" w:styleId="Grigliamedia1-Colore21">
    <w:name w:val="Griglia media 1 - Colore 21"/>
    <w:basedOn w:val="Normale"/>
    <w:uiPriority w:val="34"/>
    <w:qFormat/>
    <w:rsid w:val="0013797D"/>
    <w:pPr>
      <w:spacing w:after="0" w:line="276" w:lineRule="auto"/>
      <w:ind w:left="720"/>
      <w:jc w:val="both"/>
    </w:pPr>
    <w:rPr>
      <w:rFonts w:ascii="Garamond" w:eastAsia="Calibri" w:hAnsi="Garamond" w:cs="Times New Roman"/>
      <w:sz w:val="24"/>
      <w:szCs w:val="22"/>
    </w:rPr>
  </w:style>
  <w:style w:type="character" w:styleId="Menzione">
    <w:name w:val="Mention"/>
    <w:basedOn w:val="Carpredefinitoparagrafo"/>
    <w:uiPriority w:val="99"/>
    <w:unhideWhenUsed/>
    <w:rsid w:val="00DA7396"/>
    <w:rPr>
      <w:color w:val="2B579A"/>
      <w:shd w:val="clear" w:color="auto" w:fill="E1DFDD"/>
    </w:rPr>
  </w:style>
  <w:style w:type="character" w:styleId="Menzionenonrisolta">
    <w:name w:val="Unresolved Mention"/>
    <w:basedOn w:val="Carpredefinitoparagrafo"/>
    <w:uiPriority w:val="99"/>
    <w:semiHidden/>
    <w:unhideWhenUsed/>
    <w:rsid w:val="00763D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312603">
      <w:bodyDiv w:val="1"/>
      <w:marLeft w:val="0"/>
      <w:marRight w:val="0"/>
      <w:marTop w:val="0"/>
      <w:marBottom w:val="0"/>
      <w:divBdr>
        <w:top w:val="none" w:sz="0" w:space="0" w:color="auto"/>
        <w:left w:val="none" w:sz="0" w:space="0" w:color="auto"/>
        <w:bottom w:val="none" w:sz="0" w:space="0" w:color="auto"/>
        <w:right w:val="none" w:sz="0" w:space="0" w:color="auto"/>
      </w:divBdr>
    </w:div>
    <w:div w:id="84112072">
      <w:bodyDiv w:val="1"/>
      <w:marLeft w:val="0"/>
      <w:marRight w:val="0"/>
      <w:marTop w:val="0"/>
      <w:marBottom w:val="0"/>
      <w:divBdr>
        <w:top w:val="none" w:sz="0" w:space="0" w:color="auto"/>
        <w:left w:val="none" w:sz="0" w:space="0" w:color="auto"/>
        <w:bottom w:val="none" w:sz="0" w:space="0" w:color="auto"/>
        <w:right w:val="none" w:sz="0" w:space="0" w:color="auto"/>
      </w:divBdr>
    </w:div>
    <w:div w:id="380055389">
      <w:bodyDiv w:val="1"/>
      <w:marLeft w:val="0"/>
      <w:marRight w:val="0"/>
      <w:marTop w:val="0"/>
      <w:marBottom w:val="0"/>
      <w:divBdr>
        <w:top w:val="none" w:sz="0" w:space="0" w:color="auto"/>
        <w:left w:val="none" w:sz="0" w:space="0" w:color="auto"/>
        <w:bottom w:val="none" w:sz="0" w:space="0" w:color="auto"/>
        <w:right w:val="none" w:sz="0" w:space="0" w:color="auto"/>
      </w:divBdr>
    </w:div>
    <w:div w:id="435910972">
      <w:bodyDiv w:val="1"/>
      <w:marLeft w:val="0"/>
      <w:marRight w:val="0"/>
      <w:marTop w:val="0"/>
      <w:marBottom w:val="0"/>
      <w:divBdr>
        <w:top w:val="none" w:sz="0" w:space="0" w:color="auto"/>
        <w:left w:val="none" w:sz="0" w:space="0" w:color="auto"/>
        <w:bottom w:val="none" w:sz="0" w:space="0" w:color="auto"/>
        <w:right w:val="none" w:sz="0" w:space="0" w:color="auto"/>
      </w:divBdr>
    </w:div>
    <w:div w:id="493640937">
      <w:bodyDiv w:val="1"/>
      <w:marLeft w:val="0"/>
      <w:marRight w:val="0"/>
      <w:marTop w:val="0"/>
      <w:marBottom w:val="0"/>
      <w:divBdr>
        <w:top w:val="none" w:sz="0" w:space="0" w:color="auto"/>
        <w:left w:val="none" w:sz="0" w:space="0" w:color="auto"/>
        <w:bottom w:val="none" w:sz="0" w:space="0" w:color="auto"/>
        <w:right w:val="none" w:sz="0" w:space="0" w:color="auto"/>
      </w:divBdr>
    </w:div>
    <w:div w:id="543097469">
      <w:bodyDiv w:val="1"/>
      <w:marLeft w:val="0"/>
      <w:marRight w:val="0"/>
      <w:marTop w:val="0"/>
      <w:marBottom w:val="0"/>
      <w:divBdr>
        <w:top w:val="none" w:sz="0" w:space="0" w:color="auto"/>
        <w:left w:val="none" w:sz="0" w:space="0" w:color="auto"/>
        <w:bottom w:val="none" w:sz="0" w:space="0" w:color="auto"/>
        <w:right w:val="none" w:sz="0" w:space="0" w:color="auto"/>
      </w:divBdr>
    </w:div>
    <w:div w:id="585727870">
      <w:bodyDiv w:val="1"/>
      <w:marLeft w:val="0"/>
      <w:marRight w:val="0"/>
      <w:marTop w:val="0"/>
      <w:marBottom w:val="0"/>
      <w:divBdr>
        <w:top w:val="none" w:sz="0" w:space="0" w:color="auto"/>
        <w:left w:val="none" w:sz="0" w:space="0" w:color="auto"/>
        <w:bottom w:val="none" w:sz="0" w:space="0" w:color="auto"/>
        <w:right w:val="none" w:sz="0" w:space="0" w:color="auto"/>
      </w:divBdr>
    </w:div>
    <w:div w:id="626202320">
      <w:bodyDiv w:val="1"/>
      <w:marLeft w:val="0"/>
      <w:marRight w:val="0"/>
      <w:marTop w:val="0"/>
      <w:marBottom w:val="0"/>
      <w:divBdr>
        <w:top w:val="none" w:sz="0" w:space="0" w:color="auto"/>
        <w:left w:val="none" w:sz="0" w:space="0" w:color="auto"/>
        <w:bottom w:val="none" w:sz="0" w:space="0" w:color="auto"/>
        <w:right w:val="none" w:sz="0" w:space="0" w:color="auto"/>
      </w:divBdr>
    </w:div>
    <w:div w:id="632179424">
      <w:bodyDiv w:val="1"/>
      <w:marLeft w:val="0"/>
      <w:marRight w:val="0"/>
      <w:marTop w:val="0"/>
      <w:marBottom w:val="0"/>
      <w:divBdr>
        <w:top w:val="none" w:sz="0" w:space="0" w:color="auto"/>
        <w:left w:val="none" w:sz="0" w:space="0" w:color="auto"/>
        <w:bottom w:val="none" w:sz="0" w:space="0" w:color="auto"/>
        <w:right w:val="none" w:sz="0" w:space="0" w:color="auto"/>
      </w:divBdr>
    </w:div>
    <w:div w:id="713042902">
      <w:bodyDiv w:val="1"/>
      <w:marLeft w:val="0"/>
      <w:marRight w:val="0"/>
      <w:marTop w:val="0"/>
      <w:marBottom w:val="0"/>
      <w:divBdr>
        <w:top w:val="none" w:sz="0" w:space="0" w:color="auto"/>
        <w:left w:val="none" w:sz="0" w:space="0" w:color="auto"/>
        <w:bottom w:val="none" w:sz="0" w:space="0" w:color="auto"/>
        <w:right w:val="none" w:sz="0" w:space="0" w:color="auto"/>
      </w:divBdr>
    </w:div>
    <w:div w:id="1004014998">
      <w:bodyDiv w:val="1"/>
      <w:marLeft w:val="0"/>
      <w:marRight w:val="0"/>
      <w:marTop w:val="0"/>
      <w:marBottom w:val="0"/>
      <w:divBdr>
        <w:top w:val="none" w:sz="0" w:space="0" w:color="auto"/>
        <w:left w:val="none" w:sz="0" w:space="0" w:color="auto"/>
        <w:bottom w:val="none" w:sz="0" w:space="0" w:color="auto"/>
        <w:right w:val="none" w:sz="0" w:space="0" w:color="auto"/>
      </w:divBdr>
    </w:div>
    <w:div w:id="1075398055">
      <w:bodyDiv w:val="1"/>
      <w:marLeft w:val="0"/>
      <w:marRight w:val="0"/>
      <w:marTop w:val="0"/>
      <w:marBottom w:val="0"/>
      <w:divBdr>
        <w:top w:val="none" w:sz="0" w:space="0" w:color="auto"/>
        <w:left w:val="none" w:sz="0" w:space="0" w:color="auto"/>
        <w:bottom w:val="none" w:sz="0" w:space="0" w:color="auto"/>
        <w:right w:val="none" w:sz="0" w:space="0" w:color="auto"/>
      </w:divBdr>
    </w:div>
    <w:div w:id="1257326919">
      <w:bodyDiv w:val="1"/>
      <w:marLeft w:val="0"/>
      <w:marRight w:val="0"/>
      <w:marTop w:val="0"/>
      <w:marBottom w:val="0"/>
      <w:divBdr>
        <w:top w:val="none" w:sz="0" w:space="0" w:color="auto"/>
        <w:left w:val="none" w:sz="0" w:space="0" w:color="auto"/>
        <w:bottom w:val="none" w:sz="0" w:space="0" w:color="auto"/>
        <w:right w:val="none" w:sz="0" w:space="0" w:color="auto"/>
      </w:divBdr>
    </w:div>
    <w:div w:id="1502505294">
      <w:bodyDiv w:val="1"/>
      <w:marLeft w:val="0"/>
      <w:marRight w:val="0"/>
      <w:marTop w:val="0"/>
      <w:marBottom w:val="0"/>
      <w:divBdr>
        <w:top w:val="none" w:sz="0" w:space="0" w:color="auto"/>
        <w:left w:val="none" w:sz="0" w:space="0" w:color="auto"/>
        <w:bottom w:val="none" w:sz="0" w:space="0" w:color="auto"/>
        <w:right w:val="none" w:sz="0" w:space="0" w:color="auto"/>
      </w:divBdr>
    </w:div>
    <w:div w:id="1521233810">
      <w:bodyDiv w:val="1"/>
      <w:marLeft w:val="0"/>
      <w:marRight w:val="0"/>
      <w:marTop w:val="0"/>
      <w:marBottom w:val="0"/>
      <w:divBdr>
        <w:top w:val="none" w:sz="0" w:space="0" w:color="auto"/>
        <w:left w:val="none" w:sz="0" w:space="0" w:color="auto"/>
        <w:bottom w:val="none" w:sz="0" w:space="0" w:color="auto"/>
        <w:right w:val="none" w:sz="0" w:space="0" w:color="auto"/>
      </w:divBdr>
      <w:divsChild>
        <w:div w:id="189995509">
          <w:marLeft w:val="135"/>
          <w:marRight w:val="135"/>
          <w:marTop w:val="0"/>
          <w:marBottom w:val="90"/>
          <w:divBdr>
            <w:top w:val="none" w:sz="0" w:space="0" w:color="auto"/>
            <w:left w:val="none" w:sz="0" w:space="0" w:color="auto"/>
            <w:bottom w:val="none" w:sz="0" w:space="0" w:color="auto"/>
            <w:right w:val="none" w:sz="0" w:space="0" w:color="auto"/>
          </w:divBdr>
        </w:div>
        <w:div w:id="669328557">
          <w:marLeft w:val="135"/>
          <w:marRight w:val="135"/>
          <w:marTop w:val="0"/>
          <w:marBottom w:val="90"/>
          <w:divBdr>
            <w:top w:val="none" w:sz="0" w:space="0" w:color="auto"/>
            <w:left w:val="none" w:sz="0" w:space="0" w:color="auto"/>
            <w:bottom w:val="none" w:sz="0" w:space="0" w:color="auto"/>
            <w:right w:val="none" w:sz="0" w:space="0" w:color="auto"/>
          </w:divBdr>
        </w:div>
      </w:divsChild>
    </w:div>
    <w:div w:id="1655833503">
      <w:bodyDiv w:val="1"/>
      <w:marLeft w:val="0"/>
      <w:marRight w:val="0"/>
      <w:marTop w:val="0"/>
      <w:marBottom w:val="0"/>
      <w:divBdr>
        <w:top w:val="none" w:sz="0" w:space="0" w:color="auto"/>
        <w:left w:val="none" w:sz="0" w:space="0" w:color="auto"/>
        <w:bottom w:val="none" w:sz="0" w:space="0" w:color="auto"/>
        <w:right w:val="none" w:sz="0" w:space="0" w:color="auto"/>
      </w:divBdr>
    </w:div>
    <w:div w:id="1677078012">
      <w:bodyDiv w:val="1"/>
      <w:marLeft w:val="0"/>
      <w:marRight w:val="0"/>
      <w:marTop w:val="0"/>
      <w:marBottom w:val="0"/>
      <w:divBdr>
        <w:top w:val="none" w:sz="0" w:space="0" w:color="auto"/>
        <w:left w:val="none" w:sz="0" w:space="0" w:color="auto"/>
        <w:bottom w:val="none" w:sz="0" w:space="0" w:color="auto"/>
        <w:right w:val="none" w:sz="0" w:space="0" w:color="auto"/>
      </w:divBdr>
    </w:div>
    <w:div w:id="1767269432">
      <w:bodyDiv w:val="1"/>
      <w:marLeft w:val="0"/>
      <w:marRight w:val="0"/>
      <w:marTop w:val="0"/>
      <w:marBottom w:val="0"/>
      <w:divBdr>
        <w:top w:val="none" w:sz="0" w:space="0" w:color="auto"/>
        <w:left w:val="none" w:sz="0" w:space="0" w:color="auto"/>
        <w:bottom w:val="none" w:sz="0" w:space="0" w:color="auto"/>
        <w:right w:val="none" w:sz="0" w:space="0" w:color="auto"/>
      </w:divBdr>
    </w:div>
    <w:div w:id="1982809789">
      <w:bodyDiv w:val="1"/>
      <w:marLeft w:val="0"/>
      <w:marRight w:val="0"/>
      <w:marTop w:val="0"/>
      <w:marBottom w:val="0"/>
      <w:divBdr>
        <w:top w:val="none" w:sz="0" w:space="0" w:color="auto"/>
        <w:left w:val="none" w:sz="0" w:space="0" w:color="auto"/>
        <w:bottom w:val="none" w:sz="0" w:space="0" w:color="auto"/>
        <w:right w:val="none" w:sz="0" w:space="0" w:color="auto"/>
      </w:divBdr>
    </w:div>
    <w:div w:id="2089689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RECOM.EU"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AA3F72E334DF84194E7F8D0213E329F" ma:contentTypeVersion="15" ma:contentTypeDescription="Create a new document." ma:contentTypeScope="" ma:versionID="3865623940d9b5941fa704bdb84cb2ea">
  <xsd:schema xmlns:xsd="http://www.w3.org/2001/XMLSchema" xmlns:xs="http://www.w3.org/2001/XMLSchema" xmlns:p="http://schemas.microsoft.com/office/2006/metadata/properties" xmlns:ns2="146c82c3-f4d2-4e29-8f40-63616615495a" xmlns:ns3="52ff3a5c-6bc1-491e-aa0c-8707668e0c83" targetNamespace="http://schemas.microsoft.com/office/2006/metadata/properties" ma:root="true" ma:fieldsID="31741bb4606f3ba84b94e8d5314d6b44" ns2:_="" ns3:_="">
    <xsd:import namespace="146c82c3-f4d2-4e29-8f40-63616615495a"/>
    <xsd:import namespace="52ff3a5c-6bc1-491e-aa0c-8707668e0c8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6c82c3-f4d2-4e29-8f40-6361661549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fa98f0a-f547-4eed-b884-85c87cd8416f"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2ff3a5c-6bc1-491e-aa0c-8707668e0c8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bd9c8d8-6826-4f2f-b423-63710cc93bfc}" ma:internalName="TaxCatchAll" ma:showField="CatchAllData" ma:web="52ff3a5c-6bc1-491e-aa0c-8707668e0c83">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6c82c3-f4d2-4e29-8f40-63616615495a">
      <Terms xmlns="http://schemas.microsoft.com/office/infopath/2007/PartnerControls"/>
    </lcf76f155ced4ddcb4097134ff3c332f>
    <TaxCatchAll xmlns="52ff3a5c-6bc1-491e-aa0c-8707668e0c83" xsi:nil="true"/>
  </documentManagement>
</p:properties>
</file>

<file path=customXml/itemProps1.xml><?xml version="1.0" encoding="utf-8"?>
<ds:datastoreItem xmlns:ds="http://schemas.openxmlformats.org/officeDocument/2006/customXml" ds:itemID="{5E82D4D0-4628-434A-96F3-E7C5609BD8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6c82c3-f4d2-4e29-8f40-63616615495a"/>
    <ds:schemaRef ds:uri="52ff3a5c-6bc1-491e-aa0c-8707668e0c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A9EF909-2ABA-4C01-829C-755617B36680}">
  <ds:schemaRefs>
    <ds:schemaRef ds:uri="http://schemas.openxmlformats.org/officeDocument/2006/bibliography"/>
  </ds:schemaRefs>
</ds:datastoreItem>
</file>

<file path=customXml/itemProps3.xml><?xml version="1.0" encoding="utf-8"?>
<ds:datastoreItem xmlns:ds="http://schemas.openxmlformats.org/officeDocument/2006/customXml" ds:itemID="{8E1F8519-6DDE-488A-898B-3F4DD90676EA}">
  <ds:schemaRefs>
    <ds:schemaRef ds:uri="http://schemas.microsoft.com/sharepoint/v3/contenttype/forms"/>
  </ds:schemaRefs>
</ds:datastoreItem>
</file>

<file path=customXml/itemProps4.xml><?xml version="1.0" encoding="utf-8"?>
<ds:datastoreItem xmlns:ds="http://schemas.openxmlformats.org/officeDocument/2006/customXml" ds:itemID="{E5B93941-105F-43E5-843A-B9F11F431D37}">
  <ds:schemaRefs>
    <ds:schemaRef ds:uri="http://schemas.microsoft.com/office/2006/metadata/properties"/>
    <ds:schemaRef ds:uri="http://schemas.microsoft.com/office/infopath/2007/PartnerControls"/>
    <ds:schemaRef ds:uri="146c82c3-f4d2-4e29-8f40-63616615495a"/>
    <ds:schemaRef ds:uri="52ff3a5c-6bc1-491e-aa0c-8707668e0c83"/>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13</Pages>
  <Words>2876</Words>
  <Characters>16395</Characters>
  <Application>Microsoft Office Word</Application>
  <DocSecurity>0</DocSecurity>
  <Lines>136</Lines>
  <Paragraphs>38</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19233</CharactersWithSpaces>
  <SharedDoc>false</SharedDoc>
  <HLinks>
    <vt:vector size="60" baseType="variant">
      <vt:variant>
        <vt:i4>3670050</vt:i4>
      </vt:variant>
      <vt:variant>
        <vt:i4>27</vt:i4>
      </vt:variant>
      <vt:variant>
        <vt:i4>0</vt:i4>
      </vt:variant>
      <vt:variant>
        <vt:i4>5</vt:i4>
      </vt:variant>
      <vt:variant>
        <vt:lpwstr>http://www.bosettiegatti.eu/info/norme/statali/codicecivile.htm</vt:lpwstr>
      </vt:variant>
      <vt:variant>
        <vt:lpwstr>2359</vt:lpwstr>
      </vt:variant>
      <vt:variant>
        <vt:i4>720919</vt:i4>
      </vt:variant>
      <vt:variant>
        <vt:i4>24</vt:i4>
      </vt:variant>
      <vt:variant>
        <vt:i4>0</vt:i4>
      </vt:variant>
      <vt:variant>
        <vt:i4>5</vt:i4>
      </vt:variant>
      <vt:variant>
        <vt:lpwstr>http://www.bosettiegatti.eu/info/norme/statali/codicepenale.htm</vt:lpwstr>
      </vt:variant>
      <vt:variant>
        <vt:lpwstr>629</vt:lpwstr>
      </vt:variant>
      <vt:variant>
        <vt:i4>524306</vt:i4>
      </vt:variant>
      <vt:variant>
        <vt:i4>21</vt:i4>
      </vt:variant>
      <vt:variant>
        <vt:i4>0</vt:i4>
      </vt:variant>
      <vt:variant>
        <vt:i4>5</vt:i4>
      </vt:variant>
      <vt:variant>
        <vt:lpwstr>http://www.bosettiegatti.eu/info/norme/statali/codicepenale.htm</vt:lpwstr>
      </vt:variant>
      <vt:variant>
        <vt:lpwstr>317</vt:lpwstr>
      </vt:variant>
      <vt:variant>
        <vt:i4>1572902</vt:i4>
      </vt:variant>
      <vt:variant>
        <vt:i4>18</vt:i4>
      </vt:variant>
      <vt:variant>
        <vt:i4>0</vt:i4>
      </vt:variant>
      <vt:variant>
        <vt:i4>5</vt:i4>
      </vt:variant>
      <vt:variant>
        <vt:lpwstr>http://www.bosettiegatti.eu/info/norme/statali/1999_0068.htm</vt:lpwstr>
      </vt:variant>
      <vt:variant>
        <vt:lpwstr>17</vt:lpwstr>
      </vt:variant>
      <vt:variant>
        <vt:i4>1900577</vt:i4>
      </vt:variant>
      <vt:variant>
        <vt:i4>15</vt:i4>
      </vt:variant>
      <vt:variant>
        <vt:i4>0</vt:i4>
      </vt:variant>
      <vt:variant>
        <vt:i4>5</vt:i4>
      </vt:variant>
      <vt:variant>
        <vt:lpwstr>http://www.bosettiegatti.eu/info/norme/statali/2008_0081.htm</vt:lpwstr>
      </vt:variant>
      <vt:variant>
        <vt:lpwstr>014</vt:lpwstr>
      </vt:variant>
      <vt:variant>
        <vt:i4>1507363</vt:i4>
      </vt:variant>
      <vt:variant>
        <vt:i4>12</vt:i4>
      </vt:variant>
      <vt:variant>
        <vt:i4>0</vt:i4>
      </vt:variant>
      <vt:variant>
        <vt:i4>5</vt:i4>
      </vt:variant>
      <vt:variant>
        <vt:lpwstr>http://www.bosettiegatti.eu/info/norme/statali/2001_0231.htm</vt:lpwstr>
      </vt:variant>
      <vt:variant>
        <vt:lpwstr>09</vt:lpwstr>
      </vt:variant>
      <vt:variant>
        <vt:i4>1900581</vt:i4>
      </vt:variant>
      <vt:variant>
        <vt:i4>9</vt:i4>
      </vt:variant>
      <vt:variant>
        <vt:i4>0</vt:i4>
      </vt:variant>
      <vt:variant>
        <vt:i4>5</vt:i4>
      </vt:variant>
      <vt:variant>
        <vt:lpwstr>http://www.bosettiegatti.eu/info/norme/statali/2011_0159.htm</vt:lpwstr>
      </vt:variant>
      <vt:variant>
        <vt:lpwstr>092</vt:lpwstr>
      </vt:variant>
      <vt:variant>
        <vt:i4>1835045</vt:i4>
      </vt:variant>
      <vt:variant>
        <vt:i4>6</vt:i4>
      </vt:variant>
      <vt:variant>
        <vt:i4>0</vt:i4>
      </vt:variant>
      <vt:variant>
        <vt:i4>5</vt:i4>
      </vt:variant>
      <vt:variant>
        <vt:lpwstr>http://www.bosettiegatti.eu/info/norme/statali/2011_0159.htm</vt:lpwstr>
      </vt:variant>
      <vt:variant>
        <vt:lpwstr>088</vt:lpwstr>
      </vt:variant>
      <vt:variant>
        <vt:i4>1835045</vt:i4>
      </vt:variant>
      <vt:variant>
        <vt:i4>3</vt:i4>
      </vt:variant>
      <vt:variant>
        <vt:i4>0</vt:i4>
      </vt:variant>
      <vt:variant>
        <vt:i4>5</vt:i4>
      </vt:variant>
      <vt:variant>
        <vt:lpwstr>http://www.bosettiegatti.eu/info/norme/statali/2011_0159.htm</vt:lpwstr>
      </vt:variant>
      <vt:variant>
        <vt:lpwstr>084</vt:lpwstr>
      </vt:variant>
      <vt:variant>
        <vt:i4>1179685</vt:i4>
      </vt:variant>
      <vt:variant>
        <vt:i4>0</vt:i4>
      </vt:variant>
      <vt:variant>
        <vt:i4>0</vt:i4>
      </vt:variant>
      <vt:variant>
        <vt:i4>5</vt:i4>
      </vt:variant>
      <vt:variant>
        <vt:lpwstr>http://www.bosettiegatti.eu/info/norme/statali/2011_0159.htm</vt:lpwstr>
      </vt:variant>
      <vt:variant>
        <vt:lpwstr>067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Giorgia Melia</dc:creator>
  <cp:keywords/>
  <cp:lastModifiedBy>Donato Cavallo</cp:lastModifiedBy>
  <cp:revision>9</cp:revision>
  <cp:lastPrinted>2020-12-11T15:00:00Z</cp:lastPrinted>
  <dcterms:created xsi:type="dcterms:W3CDTF">2025-09-04T09:17:00Z</dcterms:created>
  <dcterms:modified xsi:type="dcterms:W3CDTF">2025-10-20T10:13:00Z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0x0101008AA3F72E334DF84194E7F8D0213E329F</vt:lpwstr>
  </property>
  <property fmtid="{D5CDD505-2E9C-101B-9397-08002B2CF9AE}" pid="3" name="MediaServiceImageTags">
    <vt:lpwstr/>
  </property>
</Properties>
</file>